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220B" w:rsidRPr="006C64ED" w:rsidRDefault="0028220B" w:rsidP="006C64ED">
      <w:pPr>
        <w:spacing w:before="2" w:line="100" w:lineRule="exact"/>
        <w:jc w:val="both"/>
        <w:rPr>
          <w:rFonts w:eastAsia="Malgun Gothic"/>
          <w:color w:val="000000"/>
          <w:sz w:val="24"/>
          <w:szCs w:val="24"/>
          <w:lang w:eastAsia="ko-KR"/>
        </w:rPr>
      </w:pPr>
    </w:p>
    <w:tbl>
      <w:tblPr>
        <w:tblStyle w:val="TableGrid"/>
        <w:tblW w:w="0" w:type="auto"/>
        <w:tblLook w:val="04A0" w:firstRow="1" w:lastRow="0" w:firstColumn="1" w:lastColumn="0" w:noHBand="0" w:noVBand="1"/>
      </w:tblPr>
      <w:tblGrid>
        <w:gridCol w:w="2376"/>
        <w:gridCol w:w="5387"/>
        <w:gridCol w:w="2033"/>
      </w:tblGrid>
      <w:tr w:rsidR="000131BA" w:rsidRPr="00D070A3" w:rsidTr="00315185">
        <w:trPr>
          <w:trHeight w:val="1763"/>
        </w:trPr>
        <w:tc>
          <w:tcPr>
            <w:tcW w:w="2376" w:type="dxa"/>
            <w:tcBorders>
              <w:bottom w:val="single" w:sz="4" w:space="0" w:color="auto"/>
            </w:tcBorders>
          </w:tcPr>
          <w:p w:rsidR="0077348E" w:rsidRPr="00D070A3" w:rsidRDefault="0077348E" w:rsidP="006C64ED">
            <w:pPr>
              <w:spacing w:before="35"/>
              <w:jc w:val="both"/>
              <w:rPr>
                <w:rFonts w:eastAsia="Malgun Gothic"/>
                <w:sz w:val="24"/>
                <w:szCs w:val="24"/>
                <w:u w:val="single" w:color="000000"/>
                <w:lang w:eastAsia="ko-KR"/>
              </w:rPr>
            </w:pPr>
          </w:p>
          <w:p w:rsidR="000131BA" w:rsidRPr="00D070A3" w:rsidRDefault="000131BA" w:rsidP="006C64ED">
            <w:pPr>
              <w:spacing w:before="35"/>
              <w:jc w:val="both"/>
              <w:rPr>
                <w:rFonts w:eastAsia="Arial"/>
                <w:sz w:val="24"/>
                <w:szCs w:val="24"/>
              </w:rPr>
            </w:pPr>
            <w:r w:rsidRPr="00D070A3">
              <w:rPr>
                <w:rFonts w:eastAsia="Arial"/>
                <w:sz w:val="24"/>
                <w:szCs w:val="24"/>
                <w:u w:val="single" w:color="000000"/>
              </w:rPr>
              <w:t>Issued:</w:t>
            </w:r>
            <w:r w:rsidR="00CE5B77">
              <w:rPr>
                <w:rFonts w:eastAsia="Arial"/>
                <w:sz w:val="24"/>
                <w:szCs w:val="24"/>
                <w:u w:val="single" w:color="000000"/>
              </w:rPr>
              <w:t xml:space="preserve"> </w:t>
            </w:r>
            <w:r w:rsidR="00990675" w:rsidRPr="00D070A3">
              <w:rPr>
                <w:rFonts w:eastAsia="Arial"/>
                <w:sz w:val="24"/>
                <w:szCs w:val="24"/>
                <w:u w:val="single" w:color="000000"/>
              </w:rPr>
              <w:t>2018</w:t>
            </w:r>
          </w:p>
          <w:p w:rsidR="000131BA" w:rsidRPr="00D070A3" w:rsidRDefault="000131BA" w:rsidP="006C64ED">
            <w:pPr>
              <w:spacing w:before="1"/>
              <w:jc w:val="both"/>
              <w:rPr>
                <w:rFonts w:eastAsia="Arial"/>
                <w:sz w:val="24"/>
                <w:szCs w:val="24"/>
              </w:rPr>
            </w:pPr>
          </w:p>
          <w:p w:rsidR="000131BA" w:rsidRPr="00D070A3" w:rsidRDefault="000131BA" w:rsidP="006C64ED">
            <w:pPr>
              <w:spacing w:before="15" w:line="260" w:lineRule="exact"/>
              <w:jc w:val="both"/>
              <w:rPr>
                <w:sz w:val="24"/>
                <w:szCs w:val="24"/>
              </w:rPr>
            </w:pPr>
          </w:p>
          <w:p w:rsidR="000131BA" w:rsidRPr="00D070A3" w:rsidRDefault="000131BA" w:rsidP="006C64ED">
            <w:pPr>
              <w:jc w:val="both"/>
              <w:rPr>
                <w:rFonts w:eastAsia="Arial"/>
                <w:sz w:val="24"/>
                <w:szCs w:val="24"/>
              </w:rPr>
            </w:pPr>
            <w:r w:rsidRPr="00D070A3">
              <w:rPr>
                <w:rFonts w:eastAsia="Arial"/>
                <w:sz w:val="24"/>
                <w:szCs w:val="24"/>
                <w:u w:val="single" w:color="000000"/>
              </w:rPr>
              <w:t>Revised:</w:t>
            </w:r>
            <w:r w:rsidR="00CE5B77">
              <w:rPr>
                <w:rFonts w:eastAsia="Arial"/>
                <w:sz w:val="24"/>
                <w:szCs w:val="24"/>
                <w:u w:val="single" w:color="000000"/>
              </w:rPr>
              <w:t xml:space="preserve"> </w:t>
            </w:r>
            <w:r w:rsidR="00990675" w:rsidRPr="00D070A3">
              <w:rPr>
                <w:rFonts w:eastAsia="Arial"/>
                <w:sz w:val="24"/>
                <w:szCs w:val="24"/>
                <w:u w:val="single" w:color="000000"/>
              </w:rPr>
              <w:t>2023</w:t>
            </w:r>
          </w:p>
          <w:p w:rsidR="000131BA" w:rsidRPr="00D070A3" w:rsidRDefault="000131BA" w:rsidP="006C64ED">
            <w:pPr>
              <w:spacing w:before="1"/>
              <w:ind w:right="-53"/>
              <w:jc w:val="both"/>
              <w:rPr>
                <w:rFonts w:eastAsia="Malgun Gothic"/>
                <w:sz w:val="24"/>
                <w:szCs w:val="24"/>
                <w:lang w:eastAsia="ko-KR"/>
              </w:rPr>
            </w:pPr>
          </w:p>
          <w:p w:rsidR="000131BA" w:rsidRPr="00D070A3" w:rsidRDefault="000131BA" w:rsidP="006C64ED">
            <w:pPr>
              <w:spacing w:line="200" w:lineRule="exact"/>
              <w:jc w:val="both"/>
              <w:rPr>
                <w:sz w:val="24"/>
                <w:szCs w:val="24"/>
              </w:rPr>
            </w:pPr>
          </w:p>
        </w:tc>
        <w:tc>
          <w:tcPr>
            <w:tcW w:w="5387" w:type="dxa"/>
            <w:tcBorders>
              <w:bottom w:val="single" w:sz="4" w:space="0" w:color="auto"/>
            </w:tcBorders>
          </w:tcPr>
          <w:p w:rsidR="0077348E" w:rsidRPr="00D070A3" w:rsidRDefault="0077348E" w:rsidP="006C64ED">
            <w:pPr>
              <w:spacing w:before="32"/>
              <w:ind w:right="743"/>
              <w:jc w:val="both"/>
              <w:rPr>
                <w:rFonts w:eastAsia="Malgun Gothic"/>
                <w:b/>
                <w:sz w:val="24"/>
                <w:szCs w:val="24"/>
                <w:lang w:eastAsia="ko-KR"/>
              </w:rPr>
            </w:pPr>
          </w:p>
          <w:p w:rsidR="000131BA" w:rsidRPr="00D070A3" w:rsidRDefault="000131BA" w:rsidP="006C64ED">
            <w:pPr>
              <w:spacing w:before="32"/>
              <w:ind w:right="743"/>
              <w:jc w:val="center"/>
              <w:rPr>
                <w:rFonts w:eastAsia="Arial"/>
                <w:sz w:val="24"/>
                <w:szCs w:val="24"/>
              </w:rPr>
            </w:pPr>
            <w:r w:rsidRPr="00D070A3">
              <w:rPr>
                <w:rFonts w:eastAsia="Arial"/>
                <w:b/>
                <w:sz w:val="24"/>
                <w:szCs w:val="24"/>
              </w:rPr>
              <w:t>ASIA PACIFIC ROOMS DIVISION POLICIES &amp; PROCEDURES</w:t>
            </w:r>
          </w:p>
          <w:p w:rsidR="000131BA" w:rsidRPr="00D070A3" w:rsidRDefault="000131BA" w:rsidP="006C64ED">
            <w:pPr>
              <w:spacing w:line="200" w:lineRule="exact"/>
              <w:jc w:val="both"/>
              <w:rPr>
                <w:sz w:val="24"/>
                <w:szCs w:val="24"/>
              </w:rPr>
            </w:pPr>
          </w:p>
          <w:p w:rsidR="000131BA" w:rsidRPr="00D070A3" w:rsidRDefault="000131BA" w:rsidP="006C64ED">
            <w:pPr>
              <w:spacing w:line="240" w:lineRule="exact"/>
              <w:ind w:right="772"/>
              <w:jc w:val="center"/>
              <w:rPr>
                <w:rFonts w:eastAsia="Arial"/>
                <w:sz w:val="24"/>
                <w:szCs w:val="24"/>
              </w:rPr>
            </w:pPr>
            <w:r w:rsidRPr="00D070A3">
              <w:rPr>
                <w:rFonts w:eastAsia="Arial"/>
                <w:b/>
                <w:position w:val="-1"/>
                <w:sz w:val="24"/>
                <w:szCs w:val="24"/>
              </w:rPr>
              <w:t>HOUSEKEEPING</w:t>
            </w:r>
          </w:p>
          <w:p w:rsidR="000131BA" w:rsidRPr="00D070A3" w:rsidRDefault="000131BA" w:rsidP="006C64ED">
            <w:pPr>
              <w:spacing w:line="200" w:lineRule="exact"/>
              <w:jc w:val="both"/>
              <w:rPr>
                <w:sz w:val="24"/>
                <w:szCs w:val="24"/>
              </w:rPr>
            </w:pPr>
          </w:p>
        </w:tc>
        <w:tc>
          <w:tcPr>
            <w:tcW w:w="2033" w:type="dxa"/>
            <w:tcBorders>
              <w:bottom w:val="single" w:sz="4" w:space="0" w:color="auto"/>
            </w:tcBorders>
          </w:tcPr>
          <w:p w:rsidR="0077348E" w:rsidRPr="00D070A3" w:rsidRDefault="0077348E" w:rsidP="006C64ED">
            <w:pPr>
              <w:spacing w:before="35"/>
              <w:jc w:val="both"/>
              <w:rPr>
                <w:rFonts w:eastAsia="Malgun Gothic"/>
                <w:sz w:val="24"/>
                <w:szCs w:val="24"/>
                <w:u w:val="single" w:color="000000"/>
                <w:lang w:eastAsia="ko-KR"/>
              </w:rPr>
            </w:pPr>
          </w:p>
          <w:p w:rsidR="000131BA" w:rsidRPr="00D070A3" w:rsidRDefault="000131BA" w:rsidP="006C64ED">
            <w:pPr>
              <w:spacing w:before="35"/>
              <w:jc w:val="both"/>
              <w:rPr>
                <w:rFonts w:eastAsia="Arial"/>
                <w:sz w:val="24"/>
                <w:szCs w:val="24"/>
              </w:rPr>
            </w:pPr>
            <w:r w:rsidRPr="00D070A3">
              <w:rPr>
                <w:rFonts w:eastAsia="Arial"/>
                <w:sz w:val="24"/>
                <w:szCs w:val="24"/>
                <w:u w:val="single" w:color="000000"/>
              </w:rPr>
              <w:t>Index Nº:</w:t>
            </w:r>
          </w:p>
          <w:p w:rsidR="000131BA" w:rsidRPr="00D070A3" w:rsidRDefault="000131BA" w:rsidP="006C64ED">
            <w:pPr>
              <w:spacing w:before="1"/>
              <w:jc w:val="both"/>
              <w:rPr>
                <w:rFonts w:eastAsia="Malgun Gothic"/>
                <w:sz w:val="24"/>
                <w:szCs w:val="24"/>
                <w:lang w:eastAsia="ko-KR"/>
              </w:rPr>
            </w:pPr>
            <w:r w:rsidRPr="00D070A3">
              <w:rPr>
                <w:rFonts w:eastAsia="Arial"/>
                <w:sz w:val="24"/>
                <w:szCs w:val="24"/>
              </w:rPr>
              <w:t>GEN-08-01-00</w:t>
            </w:r>
            <w:r w:rsidRPr="00D070A3">
              <w:rPr>
                <w:rFonts w:eastAsia="Malgun Gothic"/>
                <w:sz w:val="24"/>
                <w:szCs w:val="24"/>
                <w:lang w:eastAsia="ko-KR"/>
              </w:rPr>
              <w:t>6</w:t>
            </w:r>
          </w:p>
          <w:p w:rsidR="000131BA" w:rsidRPr="00D070A3" w:rsidRDefault="000131BA" w:rsidP="006C64ED">
            <w:pPr>
              <w:spacing w:before="15" w:line="260" w:lineRule="exact"/>
              <w:jc w:val="both"/>
              <w:rPr>
                <w:sz w:val="24"/>
                <w:szCs w:val="24"/>
              </w:rPr>
            </w:pPr>
          </w:p>
          <w:p w:rsidR="000131BA" w:rsidRPr="00D070A3" w:rsidRDefault="000131BA" w:rsidP="006C64ED">
            <w:pPr>
              <w:ind w:right="542"/>
              <w:jc w:val="both"/>
              <w:rPr>
                <w:rFonts w:eastAsia="Arial"/>
                <w:sz w:val="24"/>
                <w:szCs w:val="24"/>
              </w:rPr>
            </w:pPr>
            <w:r w:rsidRPr="00D070A3">
              <w:rPr>
                <w:rFonts w:eastAsia="Arial"/>
                <w:sz w:val="24"/>
                <w:szCs w:val="24"/>
              </w:rPr>
              <w:t>Department:</w:t>
            </w:r>
          </w:p>
          <w:p w:rsidR="000131BA" w:rsidRPr="00F55DF4" w:rsidRDefault="000131BA" w:rsidP="006C64ED">
            <w:pPr>
              <w:ind w:right="542"/>
              <w:jc w:val="both"/>
              <w:rPr>
                <w:rFonts w:eastAsia="Malgun Gothic"/>
                <w:b/>
                <w:sz w:val="24"/>
                <w:szCs w:val="24"/>
                <w:lang w:eastAsia="ko-KR"/>
              </w:rPr>
            </w:pPr>
            <w:r w:rsidRPr="00F55DF4">
              <w:rPr>
                <w:rFonts w:eastAsia="Arial"/>
                <w:b/>
                <w:sz w:val="24"/>
                <w:szCs w:val="24"/>
              </w:rPr>
              <w:t>General</w:t>
            </w:r>
          </w:p>
        </w:tc>
      </w:tr>
      <w:tr w:rsidR="000131BA" w:rsidRPr="00D070A3" w:rsidTr="00315185">
        <w:tc>
          <w:tcPr>
            <w:tcW w:w="2376" w:type="dxa"/>
            <w:tcBorders>
              <w:top w:val="single" w:sz="4" w:space="0" w:color="auto"/>
              <w:left w:val="nil"/>
              <w:bottom w:val="single" w:sz="4" w:space="0" w:color="auto"/>
              <w:right w:val="nil"/>
            </w:tcBorders>
          </w:tcPr>
          <w:p w:rsidR="000131BA" w:rsidRPr="00D070A3" w:rsidRDefault="000131BA" w:rsidP="006C64ED">
            <w:pPr>
              <w:spacing w:line="200" w:lineRule="exact"/>
              <w:jc w:val="both"/>
              <w:rPr>
                <w:sz w:val="24"/>
                <w:szCs w:val="24"/>
              </w:rPr>
            </w:pPr>
          </w:p>
        </w:tc>
        <w:tc>
          <w:tcPr>
            <w:tcW w:w="5387" w:type="dxa"/>
            <w:tcBorders>
              <w:top w:val="single" w:sz="4" w:space="0" w:color="auto"/>
              <w:left w:val="nil"/>
              <w:bottom w:val="single" w:sz="4" w:space="0" w:color="auto"/>
              <w:right w:val="nil"/>
            </w:tcBorders>
          </w:tcPr>
          <w:p w:rsidR="000131BA" w:rsidRPr="00D070A3" w:rsidRDefault="000131BA" w:rsidP="006C64ED">
            <w:pPr>
              <w:spacing w:line="200" w:lineRule="exact"/>
              <w:jc w:val="both"/>
              <w:rPr>
                <w:sz w:val="24"/>
                <w:szCs w:val="24"/>
              </w:rPr>
            </w:pPr>
          </w:p>
        </w:tc>
        <w:tc>
          <w:tcPr>
            <w:tcW w:w="2033" w:type="dxa"/>
            <w:tcBorders>
              <w:top w:val="single" w:sz="4" w:space="0" w:color="auto"/>
              <w:left w:val="nil"/>
              <w:bottom w:val="single" w:sz="4" w:space="0" w:color="auto"/>
              <w:right w:val="nil"/>
            </w:tcBorders>
          </w:tcPr>
          <w:p w:rsidR="000131BA" w:rsidRPr="00D070A3" w:rsidRDefault="000131BA" w:rsidP="006C64ED">
            <w:pPr>
              <w:spacing w:line="200" w:lineRule="exact"/>
              <w:jc w:val="both"/>
              <w:rPr>
                <w:sz w:val="24"/>
                <w:szCs w:val="24"/>
              </w:rPr>
            </w:pPr>
          </w:p>
        </w:tc>
      </w:tr>
      <w:tr w:rsidR="000131BA" w:rsidRPr="00D070A3" w:rsidTr="00315185">
        <w:trPr>
          <w:trHeight w:val="459"/>
        </w:trPr>
        <w:tc>
          <w:tcPr>
            <w:tcW w:w="7763" w:type="dxa"/>
            <w:gridSpan w:val="2"/>
            <w:tcBorders>
              <w:top w:val="single" w:sz="4" w:space="0" w:color="auto"/>
            </w:tcBorders>
            <w:vAlign w:val="center"/>
          </w:tcPr>
          <w:p w:rsidR="000131BA" w:rsidRPr="00D070A3" w:rsidRDefault="000131BA" w:rsidP="006C64ED">
            <w:pPr>
              <w:spacing w:line="276" w:lineRule="auto"/>
              <w:jc w:val="center"/>
              <w:rPr>
                <w:sz w:val="24"/>
                <w:szCs w:val="24"/>
              </w:rPr>
            </w:pPr>
            <w:r w:rsidRPr="00D070A3">
              <w:rPr>
                <w:rFonts w:eastAsia="Arial"/>
                <w:position w:val="-1"/>
                <w:sz w:val="24"/>
                <w:szCs w:val="24"/>
              </w:rPr>
              <w:t xml:space="preserve">Subject: </w:t>
            </w:r>
            <w:r w:rsidRPr="006C64ED">
              <w:rPr>
                <w:rFonts w:eastAsia="Arial"/>
                <w:b/>
                <w:i/>
                <w:color w:val="9BBB59" w:themeColor="accent3"/>
                <w:w w:val="99"/>
                <w:position w:val="-1"/>
                <w:sz w:val="24"/>
                <w:szCs w:val="24"/>
              </w:rPr>
              <w:t>Staff</w:t>
            </w:r>
            <w:r w:rsidRPr="006C64ED">
              <w:rPr>
                <w:rFonts w:eastAsia="Arial"/>
                <w:b/>
                <w:i/>
                <w:color w:val="9BBB59" w:themeColor="accent3"/>
                <w:position w:val="-1"/>
                <w:sz w:val="24"/>
                <w:szCs w:val="24"/>
              </w:rPr>
              <w:t xml:space="preserve"> </w:t>
            </w:r>
            <w:r w:rsidRPr="006C64ED">
              <w:rPr>
                <w:rFonts w:eastAsia="Arial"/>
                <w:b/>
                <w:i/>
                <w:color w:val="9BBB59" w:themeColor="accent3"/>
                <w:w w:val="99"/>
                <w:position w:val="-1"/>
                <w:sz w:val="24"/>
                <w:szCs w:val="24"/>
              </w:rPr>
              <w:t>Awareness</w:t>
            </w:r>
            <w:r w:rsidRPr="006C64ED">
              <w:rPr>
                <w:rFonts w:eastAsia="Arial"/>
                <w:b/>
                <w:i/>
                <w:color w:val="9BBB59" w:themeColor="accent3"/>
                <w:position w:val="-1"/>
                <w:sz w:val="24"/>
                <w:szCs w:val="24"/>
              </w:rPr>
              <w:t xml:space="preserve"> </w:t>
            </w:r>
            <w:r w:rsidRPr="006C64ED">
              <w:rPr>
                <w:rFonts w:eastAsia="Arial"/>
                <w:b/>
                <w:i/>
                <w:color w:val="9BBB59" w:themeColor="accent3"/>
                <w:w w:val="99"/>
                <w:position w:val="-1"/>
                <w:sz w:val="24"/>
                <w:szCs w:val="24"/>
              </w:rPr>
              <w:t>of</w:t>
            </w:r>
            <w:r w:rsidRPr="006C64ED">
              <w:rPr>
                <w:rFonts w:eastAsia="Arial"/>
                <w:b/>
                <w:i/>
                <w:color w:val="9BBB59" w:themeColor="accent3"/>
                <w:position w:val="-1"/>
                <w:sz w:val="24"/>
                <w:szCs w:val="24"/>
              </w:rPr>
              <w:t xml:space="preserve"> </w:t>
            </w:r>
            <w:r w:rsidRPr="006C64ED">
              <w:rPr>
                <w:rFonts w:eastAsia="Arial"/>
                <w:b/>
                <w:i/>
                <w:color w:val="9BBB59" w:themeColor="accent3"/>
                <w:w w:val="99"/>
                <w:position w:val="-1"/>
                <w:sz w:val="24"/>
                <w:szCs w:val="24"/>
              </w:rPr>
              <w:t>WHS&amp;E</w:t>
            </w:r>
            <w:r w:rsidRPr="006C64ED">
              <w:rPr>
                <w:rFonts w:eastAsia="Arial"/>
                <w:b/>
                <w:i/>
                <w:color w:val="9BBB59" w:themeColor="accent3"/>
                <w:position w:val="-1"/>
                <w:sz w:val="24"/>
                <w:szCs w:val="24"/>
              </w:rPr>
              <w:t xml:space="preserve"> </w:t>
            </w:r>
            <w:r w:rsidRPr="006C64ED">
              <w:rPr>
                <w:rFonts w:eastAsia="Arial"/>
                <w:b/>
                <w:i/>
                <w:color w:val="9BBB59" w:themeColor="accent3"/>
                <w:w w:val="99"/>
                <w:position w:val="-1"/>
                <w:sz w:val="24"/>
                <w:szCs w:val="24"/>
              </w:rPr>
              <w:t>Responsibilities</w:t>
            </w:r>
            <w:r w:rsidR="009B1E98" w:rsidRPr="006C64ED">
              <w:rPr>
                <w:rFonts w:eastAsia="Arial"/>
                <w:b/>
                <w:color w:val="9BBB59" w:themeColor="accent3"/>
                <w:w w:val="99"/>
                <w:position w:val="-1"/>
                <w:sz w:val="24"/>
                <w:szCs w:val="24"/>
              </w:rPr>
              <w:t xml:space="preserve"> </w:t>
            </w:r>
            <w:r w:rsidR="009B1E98">
              <w:rPr>
                <w:rFonts w:eastAsia="Arial"/>
                <w:b/>
                <w:w w:val="99"/>
                <w:position w:val="-1"/>
                <w:sz w:val="24"/>
                <w:szCs w:val="24"/>
              </w:rPr>
              <w:t xml:space="preserve">/ </w:t>
            </w:r>
            <w:r w:rsidR="00950634" w:rsidRPr="00D070A3">
              <w:rPr>
                <w:rFonts w:eastAsia="Arial"/>
                <w:b/>
                <w:w w:val="99"/>
                <w:position w:val="-1"/>
                <w:sz w:val="24"/>
                <w:szCs w:val="24"/>
              </w:rPr>
              <w:t>Trách nhiệm của nhân viên nhận thức về an toàn sức khỏe và môi trường làm việc</w:t>
            </w:r>
          </w:p>
        </w:tc>
        <w:tc>
          <w:tcPr>
            <w:tcW w:w="2033" w:type="dxa"/>
            <w:tcBorders>
              <w:top w:val="single" w:sz="4" w:space="0" w:color="auto"/>
            </w:tcBorders>
            <w:vAlign w:val="center"/>
          </w:tcPr>
          <w:p w:rsidR="000131BA" w:rsidRPr="00D070A3" w:rsidRDefault="000131BA" w:rsidP="006C64ED">
            <w:pPr>
              <w:spacing w:line="276" w:lineRule="auto"/>
              <w:jc w:val="center"/>
              <w:rPr>
                <w:sz w:val="24"/>
                <w:szCs w:val="24"/>
              </w:rPr>
            </w:pPr>
            <w:r w:rsidRPr="00D070A3">
              <w:rPr>
                <w:rFonts w:eastAsia="Arial"/>
                <w:position w:val="-1"/>
                <w:sz w:val="24"/>
                <w:szCs w:val="24"/>
              </w:rPr>
              <w:t>2 pages</w:t>
            </w:r>
          </w:p>
        </w:tc>
      </w:tr>
    </w:tbl>
    <w:p w:rsidR="0028220B" w:rsidRPr="00D070A3" w:rsidRDefault="0028220B" w:rsidP="006C64ED">
      <w:pPr>
        <w:spacing w:line="200" w:lineRule="exact"/>
        <w:jc w:val="both"/>
        <w:rPr>
          <w:sz w:val="24"/>
          <w:szCs w:val="24"/>
        </w:rPr>
      </w:pPr>
    </w:p>
    <w:p w:rsidR="0028220B" w:rsidRPr="00D070A3" w:rsidRDefault="0028220B" w:rsidP="006C64ED">
      <w:pPr>
        <w:spacing w:line="200" w:lineRule="exact"/>
        <w:jc w:val="both"/>
        <w:rPr>
          <w:sz w:val="24"/>
          <w:szCs w:val="24"/>
        </w:rPr>
      </w:pPr>
    </w:p>
    <w:p w:rsidR="0028220B" w:rsidRPr="00D070A3" w:rsidRDefault="002A7FDA" w:rsidP="006C64ED">
      <w:pPr>
        <w:spacing w:before="34"/>
        <w:jc w:val="both"/>
        <w:rPr>
          <w:rFonts w:eastAsia="Arial"/>
          <w:sz w:val="24"/>
          <w:szCs w:val="24"/>
        </w:rPr>
      </w:pPr>
      <w:r w:rsidRPr="00D070A3">
        <w:rPr>
          <w:rFonts w:eastAsia="Arial"/>
          <w:b/>
          <w:w w:val="99"/>
          <w:sz w:val="24"/>
          <w:szCs w:val="24"/>
        </w:rPr>
        <w:t>POLICY</w:t>
      </w:r>
      <w:r w:rsidR="00990675" w:rsidRPr="00D070A3">
        <w:rPr>
          <w:rFonts w:eastAsia="Arial"/>
          <w:b/>
          <w:w w:val="99"/>
          <w:sz w:val="24"/>
          <w:szCs w:val="24"/>
        </w:rPr>
        <w:t>/CHÍNH SÁCH</w:t>
      </w:r>
    </w:p>
    <w:p w:rsidR="0028220B" w:rsidRPr="00D070A3" w:rsidRDefault="0028220B" w:rsidP="006C64ED">
      <w:pPr>
        <w:spacing w:before="13" w:line="220" w:lineRule="exact"/>
        <w:jc w:val="both"/>
        <w:rPr>
          <w:sz w:val="24"/>
          <w:szCs w:val="24"/>
        </w:rPr>
      </w:pPr>
    </w:p>
    <w:p w:rsidR="0028220B" w:rsidRPr="00D070A3" w:rsidRDefault="002A7FDA" w:rsidP="006C64ED">
      <w:pPr>
        <w:ind w:right="352"/>
        <w:jc w:val="both"/>
        <w:rPr>
          <w:rFonts w:eastAsia="Arial"/>
          <w:sz w:val="24"/>
          <w:szCs w:val="24"/>
        </w:rPr>
      </w:pPr>
      <w:r w:rsidRPr="006C64ED">
        <w:rPr>
          <w:rFonts w:eastAsia="Arial"/>
          <w:i/>
          <w:color w:val="9BBB59" w:themeColor="accent3"/>
          <w:w w:val="99"/>
          <w:sz w:val="24"/>
          <w:szCs w:val="24"/>
        </w:rPr>
        <w:t>Employee</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follow</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w:t>
      </w:r>
      <w:r w:rsidRPr="006C64ED">
        <w:rPr>
          <w:rFonts w:eastAsia="Arial"/>
          <w:i/>
          <w:color w:val="9BBB59" w:themeColor="accent3"/>
          <w:sz w:val="24"/>
          <w:szCs w:val="24"/>
        </w:rPr>
        <w:t xml:space="preserve"> </w:t>
      </w:r>
      <w:r w:rsidRPr="006C64ED">
        <w:rPr>
          <w:rFonts w:eastAsia="Arial"/>
          <w:i/>
          <w:color w:val="9BBB59" w:themeColor="accent3"/>
          <w:w w:val="99"/>
          <w:sz w:val="24"/>
          <w:szCs w:val="24"/>
        </w:rPr>
        <w:t>safe</w:t>
      </w:r>
      <w:r w:rsidRPr="006C64ED">
        <w:rPr>
          <w:rFonts w:eastAsia="Arial"/>
          <w:i/>
          <w:color w:val="9BBB59" w:themeColor="accent3"/>
          <w:sz w:val="24"/>
          <w:szCs w:val="24"/>
        </w:rPr>
        <w:t xml:space="preserve"> </w:t>
      </w:r>
      <w:r w:rsidRPr="006C64ED">
        <w:rPr>
          <w:rFonts w:eastAsia="Arial"/>
          <w:i/>
          <w:color w:val="9BBB59" w:themeColor="accent3"/>
          <w:w w:val="99"/>
          <w:sz w:val="24"/>
          <w:szCs w:val="24"/>
        </w:rPr>
        <w:t>work</w:t>
      </w:r>
      <w:r w:rsidRPr="006C64ED">
        <w:rPr>
          <w:rFonts w:eastAsia="Arial"/>
          <w:i/>
          <w:color w:val="9BBB59" w:themeColor="accent3"/>
          <w:sz w:val="24"/>
          <w:szCs w:val="24"/>
        </w:rPr>
        <w:t xml:space="preserve"> </w:t>
      </w:r>
      <w:r w:rsidRPr="006C64ED">
        <w:rPr>
          <w:rFonts w:eastAsia="Arial"/>
          <w:i/>
          <w:color w:val="9BBB59" w:themeColor="accent3"/>
          <w:w w:val="99"/>
          <w:sz w:val="24"/>
          <w:szCs w:val="24"/>
        </w:rPr>
        <w:t>practices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as</w:t>
      </w:r>
      <w:r w:rsidRPr="006C64ED">
        <w:rPr>
          <w:rFonts w:eastAsia="Arial"/>
          <w:i/>
          <w:color w:val="9BBB59" w:themeColor="accent3"/>
          <w:sz w:val="24"/>
          <w:szCs w:val="24"/>
        </w:rPr>
        <w:t xml:space="preserve"> </w:t>
      </w:r>
      <w:r w:rsidRPr="006C64ED">
        <w:rPr>
          <w:rFonts w:eastAsia="Arial"/>
          <w:i/>
          <w:color w:val="9BBB59" w:themeColor="accent3"/>
          <w:w w:val="99"/>
          <w:sz w:val="24"/>
          <w:szCs w:val="24"/>
        </w:rPr>
        <w:t>outlined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by</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w:t>
      </w:r>
      <w:r w:rsidRPr="006C64ED">
        <w:rPr>
          <w:rFonts w:eastAsia="Arial"/>
          <w:i/>
          <w:color w:val="9BBB59" w:themeColor="accent3"/>
          <w:sz w:val="24"/>
          <w:szCs w:val="24"/>
        </w:rPr>
        <w:t xml:space="preserve"> </w:t>
      </w:r>
      <w:r w:rsidRPr="006C64ED">
        <w:rPr>
          <w:rFonts w:eastAsia="Arial"/>
          <w:i/>
          <w:color w:val="9BBB59" w:themeColor="accent3"/>
          <w:w w:val="99"/>
          <w:sz w:val="24"/>
          <w:szCs w:val="24"/>
        </w:rPr>
        <w:t>country</w:t>
      </w:r>
      <w:r w:rsidRPr="006C64ED">
        <w:rPr>
          <w:rFonts w:eastAsia="Arial"/>
          <w:i/>
          <w:color w:val="9BBB59" w:themeColor="accent3"/>
          <w:sz w:val="24"/>
          <w:szCs w:val="24"/>
        </w:rPr>
        <w:t xml:space="preserve"> </w:t>
      </w:r>
      <w:r w:rsidRPr="006C64ED">
        <w:rPr>
          <w:rFonts w:eastAsia="Arial"/>
          <w:i/>
          <w:color w:val="9BBB59" w:themeColor="accent3"/>
          <w:w w:val="99"/>
          <w:sz w:val="24"/>
          <w:szCs w:val="24"/>
        </w:rPr>
        <w:t>legislation</w:t>
      </w:r>
      <w:r w:rsidRPr="006C64ED">
        <w:rPr>
          <w:rFonts w:eastAsia="Arial"/>
          <w:i/>
          <w:color w:val="9BBB59" w:themeColor="accent3"/>
          <w:sz w:val="24"/>
          <w:szCs w:val="24"/>
        </w:rPr>
        <w:t xml:space="preserve"> </w:t>
      </w:r>
      <w:r w:rsidRPr="006C64ED">
        <w:rPr>
          <w:rFonts w:eastAsia="Arial"/>
          <w:i/>
          <w:color w:val="9BBB59" w:themeColor="accent3"/>
          <w:w w:val="99"/>
          <w:sz w:val="24"/>
          <w:szCs w:val="24"/>
        </w:rPr>
        <w:t>at</w:t>
      </w:r>
      <w:r w:rsidRPr="006C64ED">
        <w:rPr>
          <w:rFonts w:eastAsia="Arial"/>
          <w:i/>
          <w:color w:val="9BBB59" w:themeColor="accent3"/>
          <w:sz w:val="24"/>
          <w:szCs w:val="24"/>
        </w:rPr>
        <w:t xml:space="preserve"> </w:t>
      </w:r>
      <w:r w:rsidRPr="006C64ED">
        <w:rPr>
          <w:rFonts w:eastAsia="Arial"/>
          <w:i/>
          <w:color w:val="9BBB59" w:themeColor="accent3"/>
          <w:w w:val="99"/>
          <w:sz w:val="24"/>
          <w:szCs w:val="24"/>
        </w:rPr>
        <w:t>all</w:t>
      </w:r>
      <w:r w:rsidRPr="006C64ED">
        <w:rPr>
          <w:rFonts w:eastAsia="Arial"/>
          <w:i/>
          <w:color w:val="9BBB59" w:themeColor="accent3"/>
          <w:sz w:val="24"/>
          <w:szCs w:val="24"/>
        </w:rPr>
        <w:t xml:space="preserve"> </w:t>
      </w:r>
      <w:r w:rsidRPr="006C64ED">
        <w:rPr>
          <w:rFonts w:eastAsia="Arial"/>
          <w:i/>
          <w:color w:val="9BBB59" w:themeColor="accent3"/>
          <w:w w:val="99"/>
          <w:sz w:val="24"/>
          <w:szCs w:val="24"/>
        </w:rPr>
        <w:t>times.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Care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is</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 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taken</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ensure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w:t>
      </w:r>
      <w:r w:rsidRPr="006C64ED">
        <w:rPr>
          <w:rFonts w:eastAsia="Arial"/>
          <w:i/>
          <w:color w:val="9BBB59" w:themeColor="accent3"/>
          <w:sz w:val="24"/>
          <w:szCs w:val="24"/>
        </w:rPr>
        <w:t xml:space="preserve"> </w:t>
      </w:r>
      <w:r w:rsidRPr="006C64ED">
        <w:rPr>
          <w:rFonts w:eastAsia="Arial"/>
          <w:i/>
          <w:color w:val="9BBB59" w:themeColor="accent3"/>
          <w:w w:val="99"/>
          <w:sz w:val="24"/>
          <w:szCs w:val="24"/>
        </w:rPr>
        <w:t>safe</w:t>
      </w:r>
      <w:r w:rsidRPr="006C64ED">
        <w:rPr>
          <w:rFonts w:eastAsia="Arial"/>
          <w:i/>
          <w:color w:val="9BBB59" w:themeColor="accent3"/>
          <w:sz w:val="24"/>
          <w:szCs w:val="24"/>
        </w:rPr>
        <w:t xml:space="preserve"> </w:t>
      </w:r>
      <w:r w:rsidRPr="006C64ED">
        <w:rPr>
          <w:rFonts w:eastAsia="Arial"/>
          <w:i/>
          <w:color w:val="9BBB59" w:themeColor="accent3"/>
          <w:w w:val="99"/>
          <w:sz w:val="24"/>
          <w:szCs w:val="24"/>
        </w:rPr>
        <w:t>environment</w:t>
      </w:r>
      <w:r w:rsidRPr="006C64ED">
        <w:rPr>
          <w:rFonts w:eastAsia="Arial"/>
          <w:i/>
          <w:color w:val="9BBB59" w:themeColor="accent3"/>
          <w:sz w:val="24"/>
          <w:szCs w:val="24"/>
        </w:rPr>
        <w:t xml:space="preserve"> </w:t>
      </w:r>
      <w:r w:rsidRPr="006C64ED">
        <w:rPr>
          <w:rFonts w:eastAsia="Arial"/>
          <w:i/>
          <w:color w:val="9BBB59" w:themeColor="accent3"/>
          <w:w w:val="99"/>
          <w:sz w:val="24"/>
          <w:szCs w:val="24"/>
        </w:rPr>
        <w:t>for</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themselves,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their</w:t>
      </w:r>
      <w:r w:rsidRPr="006C64ED">
        <w:rPr>
          <w:rFonts w:eastAsia="Arial"/>
          <w:i/>
          <w:color w:val="9BBB59" w:themeColor="accent3"/>
          <w:sz w:val="24"/>
          <w:szCs w:val="24"/>
        </w:rPr>
        <w:t xml:space="preserve"> </w:t>
      </w:r>
      <w:r w:rsidRPr="006C64ED">
        <w:rPr>
          <w:rFonts w:eastAsia="Arial"/>
          <w:i/>
          <w:color w:val="9BBB59" w:themeColor="accent3"/>
          <w:w w:val="99"/>
          <w:sz w:val="24"/>
          <w:szCs w:val="24"/>
        </w:rPr>
        <w:t>colleagues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and</w:t>
      </w:r>
      <w:r w:rsidRPr="006C64ED">
        <w:rPr>
          <w:rFonts w:eastAsia="Arial"/>
          <w:i/>
          <w:color w:val="9BBB59" w:themeColor="accent3"/>
          <w:sz w:val="24"/>
          <w:szCs w:val="24"/>
        </w:rPr>
        <w:t xml:space="preserve"> </w:t>
      </w:r>
      <w:r w:rsidRPr="006C64ED">
        <w:rPr>
          <w:rFonts w:eastAsia="Arial"/>
          <w:i/>
          <w:color w:val="9BBB59" w:themeColor="accent3"/>
          <w:w w:val="99"/>
          <w:sz w:val="24"/>
          <w:szCs w:val="24"/>
        </w:rPr>
        <w:t>customers</w:t>
      </w:r>
      <w:r w:rsidR="007C7D3F"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7C7D3F" w:rsidRPr="007C7D3F">
        <w:rPr>
          <w:rFonts w:eastAsia="Arial"/>
          <w:color w:val="00B0F0"/>
          <w:w w:val="99"/>
          <w:sz w:val="24"/>
          <w:szCs w:val="24"/>
        </w:rPr>
        <w:t xml:space="preserve"> </w:t>
      </w:r>
      <w:r w:rsidR="00990675" w:rsidRPr="00D070A3">
        <w:rPr>
          <w:rFonts w:eastAsia="Arial"/>
          <w:w w:val="99"/>
          <w:sz w:val="24"/>
          <w:szCs w:val="24"/>
        </w:rPr>
        <w:t>Nhân viên luôn tuân thủ các biện pháp làm việc an toàn theo quy định.Cần phải quan tâm để đảm bảo môi trường an toàn cho bản thân, đồng nghiệp và khách hàng</w:t>
      </w:r>
      <w:r w:rsidRPr="00D070A3">
        <w:rPr>
          <w:rFonts w:eastAsia="Arial"/>
          <w:w w:val="99"/>
          <w:sz w:val="24"/>
          <w:szCs w:val="24"/>
        </w:rPr>
        <w:t>.</w:t>
      </w:r>
    </w:p>
    <w:p w:rsidR="0028220B" w:rsidRPr="00D070A3" w:rsidRDefault="0028220B" w:rsidP="006C64ED">
      <w:pPr>
        <w:spacing w:before="8" w:line="220" w:lineRule="exact"/>
        <w:jc w:val="both"/>
        <w:rPr>
          <w:sz w:val="24"/>
          <w:szCs w:val="24"/>
        </w:rPr>
      </w:pPr>
    </w:p>
    <w:p w:rsidR="0028220B" w:rsidRPr="006C64ED" w:rsidRDefault="002A7FDA" w:rsidP="006C64ED">
      <w:pPr>
        <w:jc w:val="both"/>
        <w:rPr>
          <w:rFonts w:eastAsia="Arial"/>
          <w:i/>
          <w:color w:val="9BBB59" w:themeColor="accent3"/>
          <w:sz w:val="24"/>
          <w:szCs w:val="24"/>
        </w:rPr>
      </w:pPr>
      <w:r w:rsidRPr="006C64ED">
        <w:rPr>
          <w:rFonts w:eastAsia="Arial"/>
          <w:i/>
          <w:color w:val="9BBB59" w:themeColor="accent3"/>
          <w:w w:val="99"/>
          <w:sz w:val="24"/>
          <w:szCs w:val="24"/>
        </w:rPr>
        <w:t>Any</w:t>
      </w:r>
      <w:r w:rsidRPr="006C64ED">
        <w:rPr>
          <w:rFonts w:eastAsia="Arial"/>
          <w:i/>
          <w:color w:val="9BBB59" w:themeColor="accent3"/>
          <w:sz w:val="24"/>
          <w:szCs w:val="24"/>
        </w:rPr>
        <w:t xml:space="preserve"> </w:t>
      </w:r>
      <w:r w:rsidRPr="006C64ED">
        <w:rPr>
          <w:rFonts w:eastAsia="Arial"/>
          <w:i/>
          <w:color w:val="9BBB59" w:themeColor="accent3"/>
          <w:w w:val="99"/>
          <w:sz w:val="24"/>
          <w:szCs w:val="24"/>
        </w:rPr>
        <w:t>breaches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of</w:t>
      </w:r>
      <w:r w:rsidRPr="006C64ED">
        <w:rPr>
          <w:rFonts w:eastAsia="Arial"/>
          <w:i/>
          <w:color w:val="9BBB59" w:themeColor="accent3"/>
          <w:sz w:val="24"/>
          <w:szCs w:val="24"/>
        </w:rPr>
        <w:t xml:space="preserve"> </w:t>
      </w:r>
      <w:r w:rsidRPr="006C64ED">
        <w:rPr>
          <w:rFonts w:eastAsia="Arial"/>
          <w:i/>
          <w:color w:val="9BBB59" w:themeColor="accent3"/>
          <w:w w:val="99"/>
          <w:sz w:val="24"/>
          <w:szCs w:val="24"/>
        </w:rPr>
        <w:t>safety</w:t>
      </w:r>
      <w:r w:rsidRPr="006C64ED">
        <w:rPr>
          <w:rFonts w:eastAsia="Arial"/>
          <w:i/>
          <w:color w:val="9BBB59" w:themeColor="accent3"/>
          <w:sz w:val="24"/>
          <w:szCs w:val="24"/>
        </w:rPr>
        <w:t xml:space="preserve"> </w:t>
      </w:r>
      <w:r w:rsidRPr="006C64ED">
        <w:rPr>
          <w:rFonts w:eastAsia="Arial"/>
          <w:i/>
          <w:color w:val="9BBB59" w:themeColor="accent3"/>
          <w:w w:val="99"/>
          <w:sz w:val="24"/>
          <w:szCs w:val="24"/>
        </w:rPr>
        <w:t>practices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witnessed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are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reported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immediately</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w:t>
      </w:r>
      <w:r w:rsidRPr="006C64ED">
        <w:rPr>
          <w:rFonts w:eastAsia="Arial"/>
          <w:i/>
          <w:color w:val="9BBB59" w:themeColor="accent3"/>
          <w:sz w:val="24"/>
          <w:szCs w:val="24"/>
        </w:rPr>
        <w:t xml:space="preserve"> </w:t>
      </w:r>
      <w:r w:rsidRPr="006C64ED">
        <w:rPr>
          <w:rFonts w:eastAsia="Arial"/>
          <w:i/>
          <w:color w:val="9BBB59" w:themeColor="accent3"/>
          <w:w w:val="99"/>
          <w:sz w:val="24"/>
          <w:szCs w:val="24"/>
        </w:rPr>
        <w:t>supervisor</w:t>
      </w:r>
      <w:r w:rsidRPr="006C64ED">
        <w:rPr>
          <w:rFonts w:eastAsia="Arial"/>
          <w:i/>
          <w:color w:val="9BBB59" w:themeColor="accent3"/>
          <w:sz w:val="24"/>
          <w:szCs w:val="24"/>
        </w:rPr>
        <w:t xml:space="preserve"> </w:t>
      </w:r>
      <w:r w:rsidRPr="006C64ED">
        <w:rPr>
          <w:rFonts w:eastAsia="Arial"/>
          <w:i/>
          <w:color w:val="9BBB59" w:themeColor="accent3"/>
          <w:w w:val="99"/>
          <w:sz w:val="24"/>
          <w:szCs w:val="24"/>
        </w:rPr>
        <w:t>or</w:t>
      </w:r>
      <w:r w:rsidRPr="006C64ED">
        <w:rPr>
          <w:rFonts w:eastAsia="Arial"/>
          <w:i/>
          <w:color w:val="9BBB59" w:themeColor="accent3"/>
          <w:sz w:val="24"/>
          <w:szCs w:val="24"/>
        </w:rPr>
        <w:t xml:space="preserve"> </w:t>
      </w:r>
      <w:r w:rsidRPr="006C64ED">
        <w:rPr>
          <w:rFonts w:eastAsia="Arial"/>
          <w:i/>
          <w:color w:val="9BBB59" w:themeColor="accent3"/>
          <w:w w:val="99"/>
          <w:sz w:val="24"/>
          <w:szCs w:val="24"/>
        </w:rPr>
        <w:t>Executive</w:t>
      </w:r>
    </w:p>
    <w:p w:rsidR="0028220B" w:rsidRPr="00D070A3" w:rsidRDefault="002A7FDA" w:rsidP="006C64ED">
      <w:pPr>
        <w:jc w:val="both"/>
        <w:rPr>
          <w:rFonts w:eastAsia="Arial"/>
          <w:w w:val="99"/>
          <w:sz w:val="24"/>
          <w:szCs w:val="24"/>
        </w:rPr>
      </w:pPr>
      <w:r w:rsidRPr="006C64ED">
        <w:rPr>
          <w:rFonts w:eastAsia="Arial"/>
          <w:i/>
          <w:color w:val="9BBB59" w:themeColor="accent3"/>
          <w:w w:val="99"/>
          <w:sz w:val="24"/>
          <w:szCs w:val="24"/>
        </w:rPr>
        <w:t>Housekeeper</w:t>
      </w:r>
      <w:r w:rsidR="007C7D3F"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7C7D3F" w:rsidRPr="006C64ED">
        <w:rPr>
          <w:rFonts w:eastAsia="Arial"/>
          <w:color w:val="9BBB59" w:themeColor="accent3"/>
          <w:w w:val="99"/>
          <w:sz w:val="24"/>
          <w:szCs w:val="24"/>
        </w:rPr>
        <w:t xml:space="preserve"> </w:t>
      </w:r>
      <w:r w:rsidR="00990675" w:rsidRPr="00D070A3">
        <w:rPr>
          <w:rFonts w:eastAsia="Arial"/>
          <w:w w:val="99"/>
          <w:sz w:val="24"/>
          <w:szCs w:val="24"/>
        </w:rPr>
        <w:t>Bất kỳ vi phạm nào về thực hành an toàn được chứng kiến phải được báo cáo ngay cho người giám sát hoặc Trưởng bộ phận</w:t>
      </w:r>
      <w:r w:rsidRPr="00D070A3">
        <w:rPr>
          <w:rFonts w:eastAsia="Arial"/>
          <w:w w:val="99"/>
          <w:sz w:val="24"/>
          <w:szCs w:val="24"/>
        </w:rPr>
        <w:t>.</w:t>
      </w:r>
    </w:p>
    <w:p w:rsidR="0028220B" w:rsidRPr="00D070A3" w:rsidRDefault="0028220B" w:rsidP="006C64ED">
      <w:pPr>
        <w:spacing w:line="200" w:lineRule="exact"/>
        <w:jc w:val="both"/>
        <w:rPr>
          <w:sz w:val="24"/>
          <w:szCs w:val="24"/>
        </w:rPr>
      </w:pPr>
    </w:p>
    <w:p w:rsidR="0028220B" w:rsidRPr="00D070A3" w:rsidRDefault="0028220B" w:rsidP="006C64ED">
      <w:pPr>
        <w:spacing w:before="19" w:line="240" w:lineRule="exact"/>
        <w:jc w:val="both"/>
        <w:rPr>
          <w:sz w:val="24"/>
          <w:szCs w:val="24"/>
        </w:rPr>
      </w:pPr>
    </w:p>
    <w:p w:rsidR="0028220B" w:rsidRPr="00D070A3" w:rsidRDefault="002A7FDA" w:rsidP="006C64ED">
      <w:pPr>
        <w:jc w:val="both"/>
        <w:rPr>
          <w:rFonts w:eastAsia="Arial"/>
          <w:sz w:val="24"/>
          <w:szCs w:val="24"/>
        </w:rPr>
      </w:pPr>
      <w:r w:rsidRPr="00D070A3">
        <w:rPr>
          <w:rFonts w:eastAsia="Arial"/>
          <w:b/>
          <w:w w:val="99"/>
          <w:sz w:val="24"/>
          <w:szCs w:val="24"/>
        </w:rPr>
        <w:t>PROCEDURE</w:t>
      </w:r>
      <w:r w:rsidR="00990675" w:rsidRPr="00D070A3">
        <w:rPr>
          <w:rFonts w:eastAsia="Arial"/>
          <w:b/>
          <w:w w:val="99"/>
          <w:sz w:val="24"/>
          <w:szCs w:val="24"/>
        </w:rPr>
        <w:t>/QUY TRÌNH</w:t>
      </w:r>
    </w:p>
    <w:p w:rsidR="0028220B" w:rsidRPr="00D070A3" w:rsidRDefault="0028220B" w:rsidP="006C64ED">
      <w:pPr>
        <w:spacing w:before="8" w:line="220" w:lineRule="exact"/>
        <w:jc w:val="both"/>
        <w:rPr>
          <w:sz w:val="24"/>
          <w:szCs w:val="24"/>
        </w:rPr>
      </w:pPr>
    </w:p>
    <w:p w:rsidR="0028220B" w:rsidRPr="00D070A3" w:rsidRDefault="002A7FDA" w:rsidP="006C64ED">
      <w:pPr>
        <w:jc w:val="both"/>
        <w:rPr>
          <w:rFonts w:eastAsia="Arial"/>
          <w:sz w:val="24"/>
          <w:szCs w:val="24"/>
        </w:rPr>
      </w:pPr>
      <w:r w:rsidRPr="006C64ED">
        <w:rPr>
          <w:rFonts w:eastAsia="Arial"/>
          <w:b/>
          <w:i/>
          <w:color w:val="9BBB59" w:themeColor="accent3"/>
          <w:w w:val="99"/>
          <w:sz w:val="24"/>
          <w:szCs w:val="24"/>
        </w:rPr>
        <w:t>Employees</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are</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responsible</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for</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their</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own</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safety</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and</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the</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safety</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of</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others</w:t>
      </w:r>
      <w:r w:rsidR="00110425" w:rsidRPr="006C64ED">
        <w:rPr>
          <w:rFonts w:eastAsia="Arial"/>
          <w:b/>
          <w:i/>
          <w:color w:val="9BBB59" w:themeColor="accent3"/>
          <w:w w:val="99"/>
          <w:sz w:val="24"/>
          <w:szCs w:val="24"/>
        </w:rPr>
        <w:t xml:space="preserve"> </w:t>
      </w:r>
      <w:r w:rsidR="00990675" w:rsidRPr="006C64ED">
        <w:rPr>
          <w:rFonts w:eastAsia="Arial"/>
          <w:b/>
          <w:i/>
          <w:color w:val="9BBB59" w:themeColor="accent3"/>
          <w:w w:val="99"/>
          <w:sz w:val="24"/>
          <w:szCs w:val="24"/>
        </w:rPr>
        <w:t>/</w:t>
      </w:r>
      <w:r w:rsidR="00990675" w:rsidRPr="006C64ED">
        <w:rPr>
          <w:color w:val="9BBB59" w:themeColor="accent3"/>
          <w:sz w:val="24"/>
          <w:szCs w:val="24"/>
        </w:rPr>
        <w:t xml:space="preserve"> </w:t>
      </w:r>
      <w:r w:rsidR="00990675" w:rsidRPr="00D070A3">
        <w:rPr>
          <w:rFonts w:eastAsia="Arial"/>
          <w:b/>
          <w:w w:val="99"/>
          <w:sz w:val="24"/>
          <w:szCs w:val="24"/>
        </w:rPr>
        <w:t>Nhân viên phải chịu trách nhiệm về sự an toàn của chính mình và sự an toàn của người khác</w:t>
      </w:r>
    </w:p>
    <w:p w:rsidR="0028220B" w:rsidRPr="00D070A3" w:rsidRDefault="002A7FDA" w:rsidP="006C64ED">
      <w:pPr>
        <w:spacing w:before="17"/>
        <w:jc w:val="both"/>
        <w:rPr>
          <w:rFonts w:eastAsia="Arial"/>
          <w:sz w:val="24"/>
          <w:szCs w:val="24"/>
        </w:rPr>
      </w:pPr>
      <w:r w:rsidRPr="006C64ED">
        <w:rPr>
          <w:rFonts w:eastAsia="Arial"/>
          <w:i/>
          <w:color w:val="9BBB59" w:themeColor="accent3"/>
          <w:w w:val="99"/>
          <w:sz w:val="24"/>
          <w:szCs w:val="24"/>
        </w:rPr>
        <w:t>WHS&amp;E</w:t>
      </w:r>
      <w:r w:rsidR="006C64ED">
        <w:rPr>
          <w:rFonts w:eastAsia="Arial"/>
          <w:i/>
          <w:color w:val="9BBB59" w:themeColor="accent3"/>
          <w:sz w:val="24"/>
          <w:szCs w:val="24"/>
        </w:rPr>
        <w:t xml:space="preserve"> </w:t>
      </w:r>
      <w:r w:rsidRPr="006C64ED">
        <w:rPr>
          <w:rFonts w:eastAsia="Arial"/>
          <w:i/>
          <w:color w:val="9BBB59" w:themeColor="accent3"/>
          <w:w w:val="99"/>
          <w:sz w:val="24"/>
          <w:szCs w:val="24"/>
        </w:rPr>
        <w:t>Workplace</w:t>
      </w:r>
      <w:r w:rsidRPr="006C64ED">
        <w:rPr>
          <w:rFonts w:eastAsia="Arial"/>
          <w:i/>
          <w:color w:val="9BBB59" w:themeColor="accent3"/>
          <w:sz w:val="24"/>
          <w:szCs w:val="24"/>
        </w:rPr>
        <w:t xml:space="preserve"> </w:t>
      </w:r>
      <w:r w:rsidRPr="006C64ED">
        <w:rPr>
          <w:rFonts w:eastAsia="Arial"/>
          <w:i/>
          <w:color w:val="9BBB59" w:themeColor="accent3"/>
          <w:w w:val="99"/>
          <w:sz w:val="24"/>
          <w:szCs w:val="24"/>
        </w:rPr>
        <w:t>Health</w:t>
      </w:r>
      <w:r w:rsidRPr="006C64ED">
        <w:rPr>
          <w:rFonts w:eastAsia="Arial"/>
          <w:i/>
          <w:color w:val="9BBB59" w:themeColor="accent3"/>
          <w:sz w:val="24"/>
          <w:szCs w:val="24"/>
        </w:rPr>
        <w:t xml:space="preserve"> </w:t>
      </w:r>
      <w:r w:rsidRPr="006C64ED">
        <w:rPr>
          <w:rFonts w:eastAsia="Arial"/>
          <w:i/>
          <w:color w:val="9BBB59" w:themeColor="accent3"/>
          <w:w w:val="99"/>
          <w:sz w:val="24"/>
          <w:szCs w:val="24"/>
        </w:rPr>
        <w:t>Safety</w:t>
      </w:r>
      <w:r w:rsidRPr="006C64ED">
        <w:rPr>
          <w:rFonts w:eastAsia="Arial"/>
          <w:i/>
          <w:color w:val="9BBB59" w:themeColor="accent3"/>
          <w:sz w:val="24"/>
          <w:szCs w:val="24"/>
        </w:rPr>
        <w:t xml:space="preserve"> </w:t>
      </w:r>
      <w:r w:rsidRPr="006C64ED">
        <w:rPr>
          <w:rFonts w:eastAsia="Arial"/>
          <w:i/>
          <w:color w:val="9BBB59" w:themeColor="accent3"/>
          <w:w w:val="99"/>
          <w:sz w:val="24"/>
          <w:szCs w:val="24"/>
        </w:rPr>
        <w:t>and</w:t>
      </w:r>
      <w:r w:rsidRPr="006C64ED">
        <w:rPr>
          <w:rFonts w:eastAsia="Arial"/>
          <w:i/>
          <w:color w:val="9BBB59" w:themeColor="accent3"/>
          <w:sz w:val="24"/>
          <w:szCs w:val="24"/>
        </w:rPr>
        <w:t xml:space="preserve"> </w:t>
      </w:r>
      <w:r w:rsidRPr="006C64ED">
        <w:rPr>
          <w:rFonts w:eastAsia="Arial"/>
          <w:i/>
          <w:color w:val="9BBB59" w:themeColor="accent3"/>
          <w:w w:val="99"/>
          <w:sz w:val="24"/>
          <w:szCs w:val="24"/>
        </w:rPr>
        <w:t>Environment</w:t>
      </w:r>
      <w:r w:rsidR="00990675" w:rsidRPr="006C64ED">
        <w:rPr>
          <w:rFonts w:eastAsia="Arial"/>
          <w:i/>
          <w:color w:val="9BBB59" w:themeColor="accent3"/>
          <w:w w:val="99"/>
          <w:sz w:val="24"/>
          <w:szCs w:val="24"/>
        </w:rPr>
        <w:t>/</w:t>
      </w:r>
      <w:r w:rsidR="00990675" w:rsidRPr="006C64ED">
        <w:rPr>
          <w:i/>
          <w:color w:val="9BBB59" w:themeColor="accent3"/>
          <w:sz w:val="24"/>
          <w:szCs w:val="24"/>
        </w:rPr>
        <w:t xml:space="preserve"> </w:t>
      </w:r>
      <w:r w:rsidR="00990675" w:rsidRPr="006C64ED">
        <w:rPr>
          <w:rFonts w:eastAsia="Arial"/>
          <w:i/>
          <w:color w:val="9BBB59" w:themeColor="accent3"/>
          <w:w w:val="99"/>
          <w:sz w:val="24"/>
          <w:szCs w:val="24"/>
        </w:rPr>
        <w:t xml:space="preserve">WHS&amp;E </w:t>
      </w:r>
      <w:r w:rsidR="00990675" w:rsidRPr="00D070A3">
        <w:rPr>
          <w:rFonts w:eastAsia="Arial"/>
          <w:w w:val="99"/>
          <w:sz w:val="24"/>
          <w:szCs w:val="24"/>
        </w:rPr>
        <w:t>= An toàn sức khỏe và môi trường nơi làm việc</w:t>
      </w:r>
    </w:p>
    <w:p w:rsidR="0028220B" w:rsidRPr="00D070A3" w:rsidRDefault="002A7FDA" w:rsidP="006C64ED">
      <w:pPr>
        <w:spacing w:before="12"/>
        <w:jc w:val="both"/>
        <w:rPr>
          <w:rFonts w:eastAsia="Arial"/>
          <w:sz w:val="24"/>
          <w:szCs w:val="24"/>
        </w:rPr>
      </w:pPr>
      <w:r w:rsidRPr="006C64ED">
        <w:rPr>
          <w:rFonts w:eastAsia="Arial"/>
          <w:i/>
          <w:color w:val="9BBB59" w:themeColor="accent3"/>
          <w:w w:val="99"/>
          <w:sz w:val="24"/>
          <w:szCs w:val="24"/>
        </w:rPr>
        <w:t>PPE</w:t>
      </w:r>
      <w:r w:rsidR="006C64ED">
        <w:rPr>
          <w:rFonts w:eastAsia="Arial"/>
          <w:i/>
          <w:color w:val="9BBB59" w:themeColor="accent3"/>
          <w:sz w:val="24"/>
          <w:szCs w:val="24"/>
        </w:rPr>
        <w:t xml:space="preserve">  </w:t>
      </w:r>
      <w:r w:rsidR="006C64ED">
        <w:rPr>
          <w:rFonts w:eastAsia="Arial"/>
          <w:i/>
          <w:color w:val="9BBB59" w:themeColor="accent3"/>
          <w:sz w:val="24"/>
          <w:szCs w:val="24"/>
          <w:lang w:val="vi-VN"/>
        </w:rPr>
        <w:t xml:space="preserve"> </w:t>
      </w:r>
      <w:r w:rsidRPr="006C64ED">
        <w:rPr>
          <w:rFonts w:eastAsia="Arial"/>
          <w:i/>
          <w:color w:val="9BBB59" w:themeColor="accent3"/>
          <w:w w:val="99"/>
          <w:sz w:val="24"/>
          <w:szCs w:val="24"/>
        </w:rPr>
        <w:t>=</w:t>
      </w:r>
      <w:r w:rsidR="006C64ED">
        <w:rPr>
          <w:rFonts w:eastAsia="Arial"/>
          <w:i/>
          <w:color w:val="9BBB59" w:themeColor="accent3"/>
          <w:sz w:val="24"/>
          <w:szCs w:val="24"/>
        </w:rPr>
        <w:t xml:space="preserve"> </w:t>
      </w:r>
      <w:r w:rsidRPr="006C64ED">
        <w:rPr>
          <w:rFonts w:eastAsia="Arial"/>
          <w:i/>
          <w:color w:val="9BBB59" w:themeColor="accent3"/>
          <w:sz w:val="24"/>
          <w:szCs w:val="24"/>
        </w:rPr>
        <w:t xml:space="preserve"> </w:t>
      </w:r>
      <w:r w:rsidRPr="006C64ED">
        <w:rPr>
          <w:rFonts w:eastAsia="Arial"/>
          <w:i/>
          <w:color w:val="9BBB59" w:themeColor="accent3"/>
          <w:w w:val="99"/>
          <w:sz w:val="24"/>
          <w:szCs w:val="24"/>
        </w:rPr>
        <w:t>Personal</w:t>
      </w:r>
      <w:r w:rsidRPr="006C64ED">
        <w:rPr>
          <w:rFonts w:eastAsia="Arial"/>
          <w:i/>
          <w:color w:val="9BBB59" w:themeColor="accent3"/>
          <w:sz w:val="24"/>
          <w:szCs w:val="24"/>
        </w:rPr>
        <w:t xml:space="preserve"> </w:t>
      </w:r>
      <w:r w:rsidRPr="006C64ED">
        <w:rPr>
          <w:rFonts w:eastAsia="Arial"/>
          <w:i/>
          <w:color w:val="9BBB59" w:themeColor="accent3"/>
          <w:w w:val="99"/>
          <w:sz w:val="24"/>
          <w:szCs w:val="24"/>
        </w:rPr>
        <w:t>Protective</w:t>
      </w:r>
      <w:r w:rsidRPr="006C64ED">
        <w:rPr>
          <w:rFonts w:eastAsia="Arial"/>
          <w:i/>
          <w:color w:val="9BBB59" w:themeColor="accent3"/>
          <w:sz w:val="24"/>
          <w:szCs w:val="24"/>
        </w:rPr>
        <w:t xml:space="preserve"> </w:t>
      </w:r>
      <w:r w:rsidRPr="006C64ED">
        <w:rPr>
          <w:rFonts w:eastAsia="Arial"/>
          <w:i/>
          <w:color w:val="9BBB59" w:themeColor="accent3"/>
          <w:w w:val="99"/>
          <w:sz w:val="24"/>
          <w:szCs w:val="24"/>
        </w:rPr>
        <w:t>Equipment</w:t>
      </w:r>
      <w:r w:rsidR="00990675" w:rsidRPr="006C64ED">
        <w:rPr>
          <w:rFonts w:eastAsia="Arial"/>
          <w:i/>
          <w:color w:val="9BBB59" w:themeColor="accent3"/>
          <w:w w:val="99"/>
          <w:sz w:val="24"/>
          <w:szCs w:val="24"/>
        </w:rPr>
        <w:t>/</w:t>
      </w:r>
      <w:r w:rsidR="00990675" w:rsidRPr="006C64ED">
        <w:rPr>
          <w:i/>
          <w:color w:val="9BBB59" w:themeColor="accent3"/>
          <w:sz w:val="24"/>
          <w:szCs w:val="24"/>
        </w:rPr>
        <w:t xml:space="preserve"> </w:t>
      </w:r>
      <w:r w:rsidR="00990675" w:rsidRPr="006C64ED">
        <w:rPr>
          <w:rFonts w:eastAsia="Arial"/>
          <w:i/>
          <w:color w:val="9BBB59" w:themeColor="accent3"/>
          <w:w w:val="99"/>
          <w:sz w:val="24"/>
          <w:szCs w:val="24"/>
        </w:rPr>
        <w:t>PPE</w:t>
      </w:r>
      <w:r w:rsidR="00990675" w:rsidRPr="006C64ED">
        <w:rPr>
          <w:rFonts w:eastAsia="Arial"/>
          <w:color w:val="9BBB59" w:themeColor="accent3"/>
          <w:w w:val="99"/>
          <w:sz w:val="24"/>
          <w:szCs w:val="24"/>
        </w:rPr>
        <w:t xml:space="preserve"> </w:t>
      </w:r>
      <w:r w:rsidR="00990675" w:rsidRPr="00D070A3">
        <w:rPr>
          <w:rFonts w:eastAsia="Arial"/>
          <w:w w:val="99"/>
          <w:sz w:val="24"/>
          <w:szCs w:val="24"/>
        </w:rPr>
        <w:t>= Thiết bị bảo hộ cá nhân</w:t>
      </w:r>
    </w:p>
    <w:p w:rsidR="0028220B" w:rsidRPr="00D070A3" w:rsidRDefault="002A7FDA" w:rsidP="006C64ED">
      <w:pPr>
        <w:spacing w:before="15"/>
        <w:jc w:val="both"/>
        <w:rPr>
          <w:rFonts w:eastAsia="Arial"/>
          <w:sz w:val="24"/>
          <w:szCs w:val="24"/>
        </w:rPr>
      </w:pPr>
      <w:r w:rsidRPr="006C64ED">
        <w:rPr>
          <w:rFonts w:eastAsia="Arial"/>
          <w:i/>
          <w:color w:val="9BBB59" w:themeColor="accent3"/>
          <w:w w:val="99"/>
          <w:sz w:val="24"/>
          <w:szCs w:val="24"/>
        </w:rPr>
        <w:t>MSDS</w:t>
      </w:r>
      <w:r w:rsidR="006C64ED">
        <w:rPr>
          <w:rFonts w:eastAsia="Arial"/>
          <w:i/>
          <w:color w:val="9BBB59" w:themeColor="accent3"/>
          <w:sz w:val="24"/>
          <w:szCs w:val="24"/>
        </w:rPr>
        <w:t xml:space="preserve">  </w:t>
      </w:r>
      <w:r w:rsidR="006C64ED">
        <w:rPr>
          <w:rFonts w:eastAsia="Arial"/>
          <w:i/>
          <w:color w:val="9BBB59" w:themeColor="accent3"/>
          <w:sz w:val="24"/>
          <w:szCs w:val="24"/>
          <w:lang w:val="vi-VN"/>
        </w:rPr>
        <w:t xml:space="preserve">= </w:t>
      </w:r>
      <w:r w:rsidRPr="006C64ED">
        <w:rPr>
          <w:rFonts w:eastAsia="Arial"/>
          <w:i/>
          <w:color w:val="9BBB59" w:themeColor="accent3"/>
          <w:w w:val="99"/>
          <w:sz w:val="24"/>
          <w:szCs w:val="24"/>
        </w:rPr>
        <w:t>Material</w:t>
      </w:r>
      <w:r w:rsidRPr="006C64ED">
        <w:rPr>
          <w:rFonts w:eastAsia="Arial"/>
          <w:i/>
          <w:color w:val="9BBB59" w:themeColor="accent3"/>
          <w:sz w:val="24"/>
          <w:szCs w:val="24"/>
        </w:rPr>
        <w:t xml:space="preserve"> </w:t>
      </w:r>
      <w:r w:rsidRPr="006C64ED">
        <w:rPr>
          <w:rFonts w:eastAsia="Arial"/>
          <w:i/>
          <w:color w:val="9BBB59" w:themeColor="accent3"/>
          <w:w w:val="99"/>
          <w:sz w:val="24"/>
          <w:szCs w:val="24"/>
        </w:rPr>
        <w:t>safety</w:t>
      </w:r>
      <w:r w:rsidRPr="006C64ED">
        <w:rPr>
          <w:rFonts w:eastAsia="Arial"/>
          <w:i/>
          <w:color w:val="9BBB59" w:themeColor="accent3"/>
          <w:sz w:val="24"/>
          <w:szCs w:val="24"/>
        </w:rPr>
        <w:t xml:space="preserve"> </w:t>
      </w:r>
      <w:r w:rsidRPr="006C64ED">
        <w:rPr>
          <w:rFonts w:eastAsia="Arial"/>
          <w:i/>
          <w:color w:val="9BBB59" w:themeColor="accent3"/>
          <w:w w:val="99"/>
          <w:sz w:val="24"/>
          <w:szCs w:val="24"/>
        </w:rPr>
        <w:t>data</w:t>
      </w:r>
      <w:r w:rsidRPr="006C64ED">
        <w:rPr>
          <w:rFonts w:eastAsia="Arial"/>
          <w:i/>
          <w:color w:val="9BBB59" w:themeColor="accent3"/>
          <w:sz w:val="24"/>
          <w:szCs w:val="24"/>
        </w:rPr>
        <w:t xml:space="preserve"> </w:t>
      </w:r>
      <w:r w:rsidRPr="006C64ED">
        <w:rPr>
          <w:rFonts w:eastAsia="Arial"/>
          <w:i/>
          <w:color w:val="9BBB59" w:themeColor="accent3"/>
          <w:w w:val="99"/>
          <w:sz w:val="24"/>
          <w:szCs w:val="24"/>
        </w:rPr>
        <w:t>sheet</w:t>
      </w:r>
      <w:r w:rsidR="00990675" w:rsidRPr="006C64ED">
        <w:rPr>
          <w:rFonts w:eastAsia="Arial"/>
          <w:i/>
          <w:color w:val="9BBB59" w:themeColor="accent3"/>
          <w:w w:val="99"/>
          <w:sz w:val="24"/>
          <w:szCs w:val="24"/>
        </w:rPr>
        <w:t>/</w:t>
      </w:r>
      <w:r w:rsidR="00990675" w:rsidRPr="006C64ED">
        <w:rPr>
          <w:i/>
          <w:color w:val="9BBB59" w:themeColor="accent3"/>
          <w:sz w:val="24"/>
          <w:szCs w:val="24"/>
        </w:rPr>
        <w:t xml:space="preserve"> </w:t>
      </w:r>
      <w:r w:rsidR="00990675" w:rsidRPr="006C64ED">
        <w:rPr>
          <w:rFonts w:eastAsia="Arial"/>
          <w:i/>
          <w:color w:val="9BBB59" w:themeColor="accent3"/>
          <w:w w:val="99"/>
          <w:sz w:val="24"/>
          <w:szCs w:val="24"/>
        </w:rPr>
        <w:t>MSDS</w:t>
      </w:r>
      <w:r w:rsidR="00990675" w:rsidRPr="006C64ED">
        <w:rPr>
          <w:rFonts w:eastAsia="Arial"/>
          <w:color w:val="9BBB59" w:themeColor="accent3"/>
          <w:w w:val="99"/>
          <w:sz w:val="24"/>
          <w:szCs w:val="24"/>
        </w:rPr>
        <w:t xml:space="preserve"> </w:t>
      </w:r>
      <w:r w:rsidR="00990675" w:rsidRPr="00D070A3">
        <w:rPr>
          <w:rFonts w:eastAsia="Arial"/>
          <w:w w:val="99"/>
          <w:sz w:val="24"/>
          <w:szCs w:val="24"/>
        </w:rPr>
        <w:t>= Bảng dữ liệu an toàn vật liệu</w:t>
      </w:r>
    </w:p>
    <w:p w:rsidR="0028220B" w:rsidRPr="00D070A3" w:rsidRDefault="0028220B" w:rsidP="006C64ED">
      <w:pPr>
        <w:spacing w:before="6" w:line="220" w:lineRule="exact"/>
        <w:jc w:val="both"/>
        <w:rPr>
          <w:sz w:val="24"/>
          <w:szCs w:val="24"/>
        </w:rPr>
      </w:pPr>
    </w:p>
    <w:p w:rsidR="0028220B" w:rsidRPr="00D070A3" w:rsidRDefault="002A7FDA" w:rsidP="006C64ED">
      <w:pPr>
        <w:jc w:val="both"/>
        <w:rPr>
          <w:rFonts w:eastAsia="Arial"/>
          <w:sz w:val="24"/>
          <w:szCs w:val="24"/>
        </w:rPr>
      </w:pPr>
      <w:r w:rsidRPr="006C64ED">
        <w:rPr>
          <w:rFonts w:eastAsia="Arial"/>
          <w:b/>
          <w:i/>
          <w:color w:val="9BBB59" w:themeColor="accent3"/>
          <w:w w:val="99"/>
          <w:sz w:val="24"/>
          <w:szCs w:val="24"/>
        </w:rPr>
        <w:t>Staff</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awareness</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of</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Occupational</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Health</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Safety</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and</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Environment</w:t>
      </w:r>
      <w:r w:rsidR="00F63CCE" w:rsidRPr="006C64ED">
        <w:rPr>
          <w:rFonts w:eastAsia="Arial"/>
          <w:b/>
          <w:i/>
          <w:color w:val="9BBB59" w:themeColor="accent3"/>
          <w:w w:val="99"/>
          <w:sz w:val="24"/>
          <w:szCs w:val="24"/>
        </w:rPr>
        <w:t xml:space="preserve"> </w:t>
      </w:r>
      <w:r w:rsidR="00990675" w:rsidRPr="006C64ED">
        <w:rPr>
          <w:rFonts w:eastAsia="Arial"/>
          <w:b/>
          <w:i/>
          <w:color w:val="9BBB59" w:themeColor="accent3"/>
          <w:w w:val="99"/>
          <w:sz w:val="24"/>
          <w:szCs w:val="24"/>
        </w:rPr>
        <w:t>/</w:t>
      </w:r>
      <w:r w:rsidR="00990675" w:rsidRPr="006C64ED">
        <w:rPr>
          <w:color w:val="9BBB59" w:themeColor="accent3"/>
          <w:sz w:val="24"/>
          <w:szCs w:val="24"/>
        </w:rPr>
        <w:t xml:space="preserve"> </w:t>
      </w:r>
      <w:r w:rsidR="00990675" w:rsidRPr="00D070A3">
        <w:rPr>
          <w:rFonts w:eastAsia="Arial"/>
          <w:b/>
          <w:w w:val="99"/>
          <w:sz w:val="24"/>
          <w:szCs w:val="24"/>
        </w:rPr>
        <w:t>Nhận thức của nhân viên về An toàn sức khỏe nghề nghiệp và Môi trường</w:t>
      </w:r>
    </w:p>
    <w:p w:rsidR="0028220B" w:rsidRPr="00D070A3" w:rsidRDefault="002A7FDA" w:rsidP="006C64ED">
      <w:pPr>
        <w:spacing w:before="22" w:line="220" w:lineRule="exact"/>
        <w:ind w:right="424"/>
        <w:jc w:val="both"/>
        <w:rPr>
          <w:rFonts w:eastAsia="Arial"/>
          <w:sz w:val="24"/>
          <w:szCs w:val="24"/>
        </w:rPr>
      </w:pPr>
      <w:r w:rsidRPr="006C64ED">
        <w:rPr>
          <w:rFonts w:eastAsia="Arial"/>
          <w:i/>
          <w:color w:val="9BBB59" w:themeColor="accent3"/>
          <w:w w:val="99"/>
          <w:sz w:val="24"/>
          <w:szCs w:val="24"/>
        </w:rPr>
        <w:t>Manual</w:t>
      </w:r>
      <w:r w:rsidRPr="006C64ED">
        <w:rPr>
          <w:rFonts w:eastAsia="Arial"/>
          <w:i/>
          <w:color w:val="9BBB59" w:themeColor="accent3"/>
          <w:sz w:val="24"/>
          <w:szCs w:val="24"/>
        </w:rPr>
        <w:t xml:space="preserve"> </w:t>
      </w:r>
      <w:r w:rsidRPr="006C64ED">
        <w:rPr>
          <w:rFonts w:eastAsia="Arial"/>
          <w:i/>
          <w:color w:val="9BBB59" w:themeColor="accent3"/>
          <w:w w:val="99"/>
          <w:sz w:val="24"/>
          <w:szCs w:val="24"/>
        </w:rPr>
        <w:t>handling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procedures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are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adhered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at</w:t>
      </w:r>
      <w:r w:rsidRPr="006C64ED">
        <w:rPr>
          <w:rFonts w:eastAsia="Arial"/>
          <w:i/>
          <w:color w:val="9BBB59" w:themeColor="accent3"/>
          <w:sz w:val="24"/>
          <w:szCs w:val="24"/>
        </w:rPr>
        <w:t xml:space="preserve"> </w:t>
      </w:r>
      <w:r w:rsidRPr="006C64ED">
        <w:rPr>
          <w:rFonts w:eastAsia="Arial"/>
          <w:i/>
          <w:color w:val="9BBB59" w:themeColor="accent3"/>
          <w:w w:val="99"/>
          <w:sz w:val="24"/>
          <w:szCs w:val="24"/>
        </w:rPr>
        <w:t>all</w:t>
      </w:r>
      <w:r w:rsidRPr="006C64ED">
        <w:rPr>
          <w:rFonts w:eastAsia="Arial"/>
          <w:i/>
          <w:color w:val="9BBB59" w:themeColor="accent3"/>
          <w:sz w:val="24"/>
          <w:szCs w:val="24"/>
        </w:rPr>
        <w:t xml:space="preserve"> </w:t>
      </w:r>
      <w:r w:rsidRPr="006C64ED">
        <w:rPr>
          <w:rFonts w:eastAsia="Arial"/>
          <w:i/>
          <w:color w:val="9BBB59" w:themeColor="accent3"/>
          <w:w w:val="99"/>
          <w:sz w:val="24"/>
          <w:szCs w:val="24"/>
        </w:rPr>
        <w:t>times.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w:t>
      </w:r>
      <w:r w:rsidRPr="006C64ED">
        <w:rPr>
          <w:rFonts w:eastAsia="Arial"/>
          <w:i/>
          <w:color w:val="9BBB59" w:themeColor="accent3"/>
          <w:sz w:val="24"/>
          <w:szCs w:val="24"/>
        </w:rPr>
        <w:t xml:space="preserve"> </w:t>
      </w:r>
      <w:r w:rsidRPr="006C64ED">
        <w:rPr>
          <w:rFonts w:eastAsia="Arial"/>
          <w:i/>
          <w:color w:val="9BBB59" w:themeColor="accent3"/>
          <w:w w:val="99"/>
          <w:sz w:val="24"/>
          <w:szCs w:val="24"/>
        </w:rPr>
        <w:t>procedures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must</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in</w:t>
      </w:r>
      <w:r w:rsidRPr="006C64ED">
        <w:rPr>
          <w:rFonts w:eastAsia="Arial"/>
          <w:i/>
          <w:color w:val="9BBB59" w:themeColor="accent3"/>
          <w:sz w:val="24"/>
          <w:szCs w:val="24"/>
        </w:rPr>
        <w:t xml:space="preserve"> </w:t>
      </w:r>
      <w:r w:rsidRPr="006C64ED">
        <w:rPr>
          <w:rFonts w:eastAsia="Arial"/>
          <w:i/>
          <w:color w:val="9BBB59" w:themeColor="accent3"/>
          <w:w w:val="99"/>
          <w:sz w:val="24"/>
          <w:szCs w:val="24"/>
        </w:rPr>
        <w:t>line</w:t>
      </w:r>
      <w:r w:rsidRPr="006C64ED">
        <w:rPr>
          <w:rFonts w:eastAsia="Arial"/>
          <w:i/>
          <w:color w:val="9BBB59" w:themeColor="accent3"/>
          <w:sz w:val="24"/>
          <w:szCs w:val="24"/>
        </w:rPr>
        <w:t xml:space="preserve"> </w:t>
      </w:r>
      <w:r w:rsidRPr="006C64ED">
        <w:rPr>
          <w:rFonts w:eastAsia="Arial"/>
          <w:i/>
          <w:color w:val="9BBB59" w:themeColor="accent3"/>
          <w:w w:val="99"/>
          <w:sz w:val="24"/>
          <w:szCs w:val="24"/>
        </w:rPr>
        <w:t>with task</w:t>
      </w:r>
      <w:r w:rsidRPr="006C64ED">
        <w:rPr>
          <w:rFonts w:eastAsia="Arial"/>
          <w:i/>
          <w:color w:val="9BBB59" w:themeColor="accent3"/>
          <w:sz w:val="24"/>
          <w:szCs w:val="24"/>
        </w:rPr>
        <w:t xml:space="preserve"> </w:t>
      </w:r>
      <w:r w:rsidRPr="006C64ED">
        <w:rPr>
          <w:rFonts w:eastAsia="Arial"/>
          <w:i/>
          <w:color w:val="9BBB59" w:themeColor="accent3"/>
          <w:w w:val="99"/>
          <w:sz w:val="24"/>
          <w:szCs w:val="24"/>
        </w:rPr>
        <w:t>risk</w:t>
      </w:r>
      <w:r w:rsidRPr="006C64ED">
        <w:rPr>
          <w:rFonts w:eastAsia="Arial"/>
          <w:i/>
          <w:color w:val="9BBB59" w:themeColor="accent3"/>
          <w:sz w:val="24"/>
          <w:szCs w:val="24"/>
        </w:rPr>
        <w:t xml:space="preserve"> </w:t>
      </w:r>
      <w:r w:rsidRPr="006C64ED">
        <w:rPr>
          <w:rFonts w:eastAsia="Arial"/>
          <w:i/>
          <w:color w:val="9BBB59" w:themeColor="accent3"/>
          <w:w w:val="99"/>
          <w:sz w:val="24"/>
          <w:szCs w:val="24"/>
        </w:rPr>
        <w:t>assessments</w:t>
      </w:r>
      <w:r w:rsidR="00F63CCE"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990675" w:rsidRPr="006C64ED">
        <w:rPr>
          <w:color w:val="9BBB59" w:themeColor="accent3"/>
          <w:sz w:val="24"/>
          <w:szCs w:val="24"/>
        </w:rPr>
        <w:t xml:space="preserve"> </w:t>
      </w:r>
      <w:r w:rsidR="00990675" w:rsidRPr="00D070A3">
        <w:rPr>
          <w:rFonts w:eastAsia="Arial"/>
          <w:w w:val="99"/>
          <w:sz w:val="24"/>
          <w:szCs w:val="24"/>
        </w:rPr>
        <w:t>Quy trình xử lý thủ công phải luôn được tuân thủ. Các thủ tục phải phù hợp với đánh giá rủi ro nhiệm vụ</w:t>
      </w:r>
      <w:r w:rsidRPr="00D070A3">
        <w:rPr>
          <w:rFonts w:eastAsia="Arial"/>
          <w:w w:val="99"/>
          <w:sz w:val="24"/>
          <w:szCs w:val="24"/>
        </w:rPr>
        <w:t>.</w:t>
      </w:r>
    </w:p>
    <w:p w:rsidR="0028220B" w:rsidRPr="00D070A3" w:rsidRDefault="002A7FDA" w:rsidP="006C64ED">
      <w:pPr>
        <w:spacing w:before="11"/>
        <w:jc w:val="both"/>
        <w:rPr>
          <w:rFonts w:eastAsia="Arial"/>
          <w:sz w:val="24"/>
          <w:szCs w:val="24"/>
        </w:rPr>
      </w:pPr>
      <w:r w:rsidRPr="006C64ED">
        <w:rPr>
          <w:rFonts w:eastAsia="Arial"/>
          <w:i/>
          <w:color w:val="9BBB59" w:themeColor="accent3"/>
          <w:w w:val="99"/>
          <w:sz w:val="24"/>
          <w:szCs w:val="24"/>
        </w:rPr>
        <w:t>Staff</w:t>
      </w:r>
      <w:r w:rsidRPr="006C64ED">
        <w:rPr>
          <w:rFonts w:eastAsia="Arial"/>
          <w:i/>
          <w:color w:val="9BBB59" w:themeColor="accent3"/>
          <w:sz w:val="24"/>
          <w:szCs w:val="24"/>
        </w:rPr>
        <w:t xml:space="preserve"> </w:t>
      </w:r>
      <w:r w:rsidRPr="006C64ED">
        <w:rPr>
          <w:rFonts w:eastAsia="Arial"/>
          <w:i/>
          <w:color w:val="9BBB59" w:themeColor="accent3"/>
          <w:w w:val="99"/>
          <w:sz w:val="24"/>
          <w:szCs w:val="24"/>
        </w:rPr>
        <w:t>must</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aware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of</w:t>
      </w:r>
      <w:r w:rsidRPr="006C64ED">
        <w:rPr>
          <w:rFonts w:eastAsia="Arial"/>
          <w:i/>
          <w:color w:val="9BBB59" w:themeColor="accent3"/>
          <w:sz w:val="24"/>
          <w:szCs w:val="24"/>
        </w:rPr>
        <w:t xml:space="preserve"> </w:t>
      </w:r>
      <w:r w:rsidRPr="006C64ED">
        <w:rPr>
          <w:rFonts w:eastAsia="Arial"/>
          <w:i/>
          <w:color w:val="9BBB59" w:themeColor="accent3"/>
          <w:w w:val="99"/>
          <w:sz w:val="24"/>
          <w:szCs w:val="24"/>
        </w:rPr>
        <w:t>and</w:t>
      </w:r>
      <w:r w:rsidRPr="006C64ED">
        <w:rPr>
          <w:rFonts w:eastAsia="Arial"/>
          <w:i/>
          <w:color w:val="9BBB59" w:themeColor="accent3"/>
          <w:sz w:val="24"/>
          <w:szCs w:val="24"/>
        </w:rPr>
        <w:t xml:space="preserve"> </w:t>
      </w:r>
      <w:r w:rsidRPr="006C64ED">
        <w:rPr>
          <w:rFonts w:eastAsia="Arial"/>
          <w:i/>
          <w:color w:val="9BBB59" w:themeColor="accent3"/>
          <w:w w:val="99"/>
          <w:sz w:val="24"/>
          <w:szCs w:val="24"/>
        </w:rPr>
        <w:t>trained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in</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w:t>
      </w:r>
      <w:r w:rsidRPr="006C64ED">
        <w:rPr>
          <w:rFonts w:eastAsia="Arial"/>
          <w:i/>
          <w:color w:val="9BBB59" w:themeColor="accent3"/>
          <w:sz w:val="24"/>
          <w:szCs w:val="24"/>
        </w:rPr>
        <w:t xml:space="preserve"> </w:t>
      </w:r>
      <w:r w:rsidRPr="006C64ED">
        <w:rPr>
          <w:rFonts w:eastAsia="Arial"/>
          <w:i/>
          <w:color w:val="9BBB59" w:themeColor="accent3"/>
          <w:w w:val="99"/>
          <w:sz w:val="24"/>
          <w:szCs w:val="24"/>
        </w:rPr>
        <w:t>following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manual</w:t>
      </w:r>
      <w:r w:rsidRPr="006C64ED">
        <w:rPr>
          <w:rFonts w:eastAsia="Arial"/>
          <w:i/>
          <w:color w:val="9BBB59" w:themeColor="accent3"/>
          <w:sz w:val="24"/>
          <w:szCs w:val="24"/>
        </w:rPr>
        <w:t xml:space="preserve"> </w:t>
      </w:r>
      <w:r w:rsidRPr="006C64ED">
        <w:rPr>
          <w:rFonts w:eastAsia="Arial"/>
          <w:i/>
          <w:color w:val="9BBB59" w:themeColor="accent3"/>
          <w:w w:val="99"/>
          <w:sz w:val="24"/>
          <w:szCs w:val="24"/>
        </w:rPr>
        <w:t>handling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techniques</w:t>
      </w:r>
      <w:r w:rsidR="00F63CCE"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990675" w:rsidRPr="006C64ED">
        <w:rPr>
          <w:color w:val="9BBB59" w:themeColor="accent3"/>
          <w:sz w:val="24"/>
          <w:szCs w:val="24"/>
        </w:rPr>
        <w:t xml:space="preserve"> </w:t>
      </w:r>
      <w:r w:rsidR="00990675" w:rsidRPr="00D070A3">
        <w:rPr>
          <w:rFonts w:eastAsia="Arial"/>
          <w:w w:val="99"/>
          <w:sz w:val="24"/>
          <w:szCs w:val="24"/>
        </w:rPr>
        <w:t>Nhân viên phải nhận thức và được đào tạo về các kỹ thuật xử lý thủ công sau:</w:t>
      </w:r>
      <w:r w:rsidRPr="00D070A3">
        <w:rPr>
          <w:rFonts w:eastAsia="Arial"/>
          <w:w w:val="99"/>
          <w:sz w:val="24"/>
          <w:szCs w:val="24"/>
        </w:rPr>
        <w:t>:</w:t>
      </w:r>
    </w:p>
    <w:p w:rsidR="0028220B" w:rsidRPr="00D070A3" w:rsidRDefault="002A7FDA" w:rsidP="006C64ED">
      <w:pPr>
        <w:spacing w:before="2"/>
        <w:jc w:val="both"/>
        <w:rPr>
          <w:rFonts w:eastAsia="Arial"/>
          <w:sz w:val="24"/>
          <w:szCs w:val="24"/>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Liftin</w:t>
      </w:r>
      <w:r w:rsidRPr="006C64ED">
        <w:rPr>
          <w:rFonts w:eastAsia="Arial"/>
          <w:color w:val="9BBB59" w:themeColor="accent3"/>
          <w:w w:val="99"/>
          <w:sz w:val="24"/>
          <w:szCs w:val="24"/>
        </w:rPr>
        <w:t>g</w:t>
      </w:r>
      <w:r w:rsidR="003068CB" w:rsidRPr="006C64ED">
        <w:rPr>
          <w:rFonts w:eastAsia="Arial"/>
          <w:color w:val="9BBB59" w:themeColor="accent3"/>
          <w:w w:val="99"/>
          <w:sz w:val="24"/>
          <w:szCs w:val="24"/>
        </w:rPr>
        <w:t xml:space="preserve"> </w:t>
      </w:r>
      <w:r w:rsidR="00990675" w:rsidRPr="006C64ED">
        <w:rPr>
          <w:rFonts w:eastAsia="Arial"/>
          <w:color w:val="9BBB59" w:themeColor="accent3"/>
          <w:w w:val="99"/>
          <w:sz w:val="24"/>
          <w:szCs w:val="24"/>
        </w:rPr>
        <w:t>/</w:t>
      </w:r>
      <w:r w:rsidR="00990675" w:rsidRPr="003068CB">
        <w:rPr>
          <w:color w:val="00B0F0"/>
          <w:sz w:val="24"/>
          <w:szCs w:val="24"/>
        </w:rPr>
        <w:t xml:space="preserve"> </w:t>
      </w:r>
      <w:r w:rsidR="00990675" w:rsidRPr="00D070A3">
        <w:rPr>
          <w:rFonts w:eastAsia="Arial"/>
          <w:w w:val="99"/>
          <w:sz w:val="24"/>
          <w:szCs w:val="24"/>
        </w:rPr>
        <w:t>Nâng</w:t>
      </w:r>
    </w:p>
    <w:p w:rsidR="0028220B" w:rsidRPr="00D070A3" w:rsidRDefault="002A7FDA" w:rsidP="006C64ED">
      <w:pPr>
        <w:jc w:val="both"/>
        <w:rPr>
          <w:rFonts w:eastAsia="Arial"/>
          <w:sz w:val="24"/>
          <w:szCs w:val="24"/>
        </w:rPr>
      </w:pPr>
      <w:r w:rsidRPr="00D070A3">
        <w:rPr>
          <w:rFonts w:eastAsia="Tahoma"/>
          <w:w w:val="99"/>
          <w:sz w:val="24"/>
          <w:szCs w:val="24"/>
        </w:rPr>
        <w:t>-</w:t>
      </w:r>
      <w:r w:rsidR="006C64ED">
        <w:rPr>
          <w:rFonts w:eastAsia="Tahoma"/>
          <w:sz w:val="24"/>
          <w:szCs w:val="24"/>
        </w:rPr>
        <w:t xml:space="preserve">    </w:t>
      </w:r>
      <w:r w:rsidRPr="006C64ED">
        <w:rPr>
          <w:rFonts w:eastAsia="Arial"/>
          <w:i/>
          <w:color w:val="9BBB59" w:themeColor="accent3"/>
          <w:w w:val="99"/>
          <w:sz w:val="24"/>
          <w:szCs w:val="24"/>
        </w:rPr>
        <w:t>Bending</w:t>
      </w:r>
      <w:r w:rsidR="003068CB"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990675" w:rsidRPr="00D070A3">
        <w:rPr>
          <w:rFonts w:eastAsia="Arial"/>
          <w:w w:val="99"/>
          <w:sz w:val="24"/>
          <w:szCs w:val="24"/>
        </w:rPr>
        <w:t>Uốn</w:t>
      </w:r>
    </w:p>
    <w:p w:rsidR="0028220B" w:rsidRPr="00D070A3" w:rsidRDefault="002A7FDA" w:rsidP="006C64ED">
      <w:pPr>
        <w:jc w:val="both"/>
        <w:rPr>
          <w:rFonts w:eastAsia="Arial"/>
          <w:sz w:val="24"/>
          <w:szCs w:val="24"/>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Kneeling</w:t>
      </w:r>
      <w:r w:rsidR="003068CB"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3068CB">
        <w:rPr>
          <w:rFonts w:eastAsia="Arial"/>
          <w:i/>
          <w:color w:val="00B0F0"/>
          <w:w w:val="99"/>
          <w:sz w:val="24"/>
          <w:szCs w:val="24"/>
        </w:rPr>
        <w:t xml:space="preserve"> </w:t>
      </w:r>
      <w:r w:rsidR="00990675" w:rsidRPr="00D070A3">
        <w:rPr>
          <w:rFonts w:eastAsia="Arial"/>
          <w:w w:val="99"/>
          <w:sz w:val="24"/>
          <w:szCs w:val="24"/>
        </w:rPr>
        <w:t>Quỳ</w:t>
      </w:r>
    </w:p>
    <w:p w:rsidR="0028220B" w:rsidRPr="00D070A3" w:rsidRDefault="002A7FDA" w:rsidP="006C64ED">
      <w:pPr>
        <w:jc w:val="both"/>
        <w:rPr>
          <w:rFonts w:eastAsia="Arial"/>
          <w:sz w:val="24"/>
          <w:szCs w:val="24"/>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Crouching</w:t>
      </w:r>
      <w:r w:rsidR="003068CB"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990675" w:rsidRPr="00D070A3">
        <w:rPr>
          <w:rFonts w:eastAsia="Arial"/>
          <w:w w:val="99"/>
          <w:sz w:val="24"/>
          <w:szCs w:val="24"/>
        </w:rPr>
        <w:t>Cúi mình</w:t>
      </w:r>
    </w:p>
    <w:p w:rsidR="0028220B" w:rsidRPr="00D070A3" w:rsidRDefault="002A7FDA" w:rsidP="006C64ED">
      <w:pPr>
        <w:jc w:val="both"/>
        <w:rPr>
          <w:rFonts w:eastAsia="Arial"/>
          <w:sz w:val="24"/>
          <w:szCs w:val="24"/>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Pushing</w:t>
      </w:r>
      <w:r w:rsidR="003068CB"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990675" w:rsidRPr="00D070A3">
        <w:rPr>
          <w:rFonts w:eastAsia="Arial"/>
          <w:w w:val="99"/>
          <w:sz w:val="24"/>
          <w:szCs w:val="24"/>
        </w:rPr>
        <w:t>Đẩy</w:t>
      </w:r>
    </w:p>
    <w:p w:rsidR="0028220B" w:rsidRPr="00D070A3" w:rsidRDefault="002A7FDA" w:rsidP="006C64ED">
      <w:pPr>
        <w:jc w:val="both"/>
        <w:rPr>
          <w:rFonts w:eastAsia="Arial"/>
          <w:sz w:val="24"/>
          <w:szCs w:val="24"/>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Turning</w:t>
      </w:r>
      <w:r w:rsidR="003068CB"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3068CB" w:rsidRPr="003068CB">
        <w:rPr>
          <w:rFonts w:eastAsia="Arial"/>
          <w:color w:val="00B0F0"/>
          <w:w w:val="99"/>
          <w:sz w:val="24"/>
          <w:szCs w:val="24"/>
        </w:rPr>
        <w:t xml:space="preserve"> </w:t>
      </w:r>
      <w:r w:rsidR="00990675" w:rsidRPr="00D070A3">
        <w:rPr>
          <w:rFonts w:eastAsia="Arial"/>
          <w:w w:val="99"/>
          <w:sz w:val="24"/>
          <w:szCs w:val="24"/>
        </w:rPr>
        <w:t>Quay</w:t>
      </w:r>
    </w:p>
    <w:p w:rsidR="0028220B" w:rsidRPr="00D070A3" w:rsidRDefault="002A7FDA" w:rsidP="006C64ED">
      <w:pPr>
        <w:jc w:val="both"/>
        <w:rPr>
          <w:rFonts w:eastAsia="Arial"/>
          <w:sz w:val="24"/>
          <w:szCs w:val="24"/>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Reaching</w:t>
      </w:r>
      <w:r w:rsidR="003068CB" w:rsidRPr="006C64ED">
        <w:rPr>
          <w:rFonts w:eastAsia="Arial"/>
          <w:i/>
          <w:color w:val="9BBB59" w:themeColor="accent3"/>
          <w:w w:val="99"/>
          <w:sz w:val="24"/>
          <w:szCs w:val="24"/>
        </w:rPr>
        <w:t xml:space="preserve"> </w:t>
      </w:r>
      <w:r w:rsidR="00950634"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950634" w:rsidRPr="00D070A3">
        <w:rPr>
          <w:rFonts w:eastAsia="Arial"/>
          <w:w w:val="99"/>
          <w:sz w:val="24"/>
          <w:szCs w:val="24"/>
        </w:rPr>
        <w:t>Với</w:t>
      </w:r>
    </w:p>
    <w:p w:rsidR="00697D3E" w:rsidRPr="00D070A3" w:rsidRDefault="00697D3E" w:rsidP="006C64ED">
      <w:pPr>
        <w:jc w:val="both"/>
        <w:rPr>
          <w:rFonts w:eastAsia="Arial"/>
          <w:sz w:val="24"/>
          <w:szCs w:val="24"/>
        </w:rPr>
      </w:pPr>
    </w:p>
    <w:p w:rsidR="0028220B" w:rsidRPr="00D070A3" w:rsidRDefault="002A7FDA" w:rsidP="006C64ED">
      <w:pPr>
        <w:jc w:val="both"/>
        <w:rPr>
          <w:rFonts w:eastAsia="Arial"/>
          <w:sz w:val="24"/>
          <w:szCs w:val="24"/>
        </w:rPr>
      </w:pPr>
      <w:r w:rsidRPr="006C64ED">
        <w:rPr>
          <w:rFonts w:eastAsia="Arial"/>
          <w:b/>
          <w:i/>
          <w:color w:val="9BBB59" w:themeColor="accent3"/>
          <w:w w:val="99"/>
          <w:sz w:val="24"/>
          <w:szCs w:val="24"/>
        </w:rPr>
        <w:t>Safe</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Chemical</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Handling</w:t>
      </w:r>
      <w:r w:rsidR="003068CB" w:rsidRPr="006C64ED">
        <w:rPr>
          <w:rFonts w:eastAsia="Arial"/>
          <w:b/>
          <w:i/>
          <w:color w:val="9BBB59" w:themeColor="accent3"/>
          <w:w w:val="99"/>
          <w:sz w:val="24"/>
          <w:szCs w:val="24"/>
        </w:rPr>
        <w:t xml:space="preserve"> </w:t>
      </w:r>
      <w:r w:rsidR="00990675" w:rsidRPr="006C64ED">
        <w:rPr>
          <w:rFonts w:eastAsia="Arial"/>
          <w:b/>
          <w:i/>
          <w:color w:val="9BBB59" w:themeColor="accent3"/>
          <w:w w:val="99"/>
          <w:sz w:val="24"/>
          <w:szCs w:val="24"/>
        </w:rPr>
        <w:t>/</w:t>
      </w:r>
      <w:r w:rsidR="003068CB" w:rsidRPr="006C64ED">
        <w:rPr>
          <w:rFonts w:eastAsia="Arial"/>
          <w:b/>
          <w:color w:val="9BBB59" w:themeColor="accent3"/>
          <w:w w:val="99"/>
          <w:sz w:val="24"/>
          <w:szCs w:val="24"/>
        </w:rPr>
        <w:t xml:space="preserve"> </w:t>
      </w:r>
      <w:r w:rsidR="00990675" w:rsidRPr="00D070A3">
        <w:rPr>
          <w:rFonts w:eastAsia="Arial"/>
          <w:b/>
          <w:w w:val="99"/>
          <w:sz w:val="24"/>
          <w:szCs w:val="24"/>
        </w:rPr>
        <w:t>Xử lý hóa chất an toàn</w:t>
      </w:r>
    </w:p>
    <w:p w:rsidR="0028220B" w:rsidRPr="00D070A3" w:rsidRDefault="002A7FDA" w:rsidP="006C64ED">
      <w:pPr>
        <w:spacing w:before="240"/>
        <w:ind w:right="88"/>
        <w:jc w:val="both"/>
        <w:rPr>
          <w:rFonts w:eastAsia="Arial"/>
          <w:sz w:val="24"/>
          <w:szCs w:val="24"/>
        </w:rPr>
      </w:pPr>
      <w:r w:rsidRPr="006C64ED">
        <w:rPr>
          <w:rFonts w:eastAsia="Arial"/>
          <w:i/>
          <w:color w:val="9BBB59" w:themeColor="accent3"/>
          <w:w w:val="99"/>
          <w:sz w:val="24"/>
          <w:szCs w:val="24"/>
        </w:rPr>
        <w:t>PPE</w:t>
      </w:r>
      <w:r w:rsidRPr="006C64ED">
        <w:rPr>
          <w:rFonts w:eastAsia="Arial"/>
          <w:i/>
          <w:color w:val="9BBB59" w:themeColor="accent3"/>
          <w:sz w:val="24"/>
          <w:szCs w:val="24"/>
        </w:rPr>
        <w:t xml:space="preserve"> </w:t>
      </w:r>
      <w:r w:rsidRPr="006C64ED">
        <w:rPr>
          <w:rFonts w:eastAsia="Arial"/>
          <w:i/>
          <w:color w:val="9BBB59" w:themeColor="accent3"/>
          <w:w w:val="99"/>
          <w:sz w:val="24"/>
          <w:szCs w:val="24"/>
        </w:rPr>
        <w:t>policy</w:t>
      </w:r>
      <w:r w:rsidRPr="006C64ED">
        <w:rPr>
          <w:rFonts w:eastAsia="Arial"/>
          <w:i/>
          <w:color w:val="9BBB59" w:themeColor="accent3"/>
          <w:sz w:val="24"/>
          <w:szCs w:val="24"/>
        </w:rPr>
        <w:t xml:space="preserve"> </w:t>
      </w:r>
      <w:r w:rsidRPr="006C64ED">
        <w:rPr>
          <w:rFonts w:eastAsia="Arial"/>
          <w:i/>
          <w:color w:val="9BBB59" w:themeColor="accent3"/>
          <w:w w:val="99"/>
          <w:sz w:val="24"/>
          <w:szCs w:val="24"/>
        </w:rPr>
        <w:t>is</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followed,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chemicals</w:t>
      </w:r>
      <w:r w:rsidRPr="006C64ED">
        <w:rPr>
          <w:rFonts w:eastAsia="Arial"/>
          <w:i/>
          <w:color w:val="9BBB59" w:themeColor="accent3"/>
          <w:sz w:val="24"/>
          <w:szCs w:val="24"/>
        </w:rPr>
        <w:t xml:space="preserve"> </w:t>
      </w:r>
      <w:r w:rsidRPr="006C64ED">
        <w:rPr>
          <w:rFonts w:eastAsia="Arial"/>
          <w:i/>
          <w:color w:val="9BBB59" w:themeColor="accent3"/>
          <w:w w:val="99"/>
          <w:sz w:val="24"/>
          <w:szCs w:val="24"/>
        </w:rPr>
        <w:t>are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in</w:t>
      </w:r>
      <w:r w:rsidRPr="006C64ED">
        <w:rPr>
          <w:rFonts w:eastAsia="Arial"/>
          <w:i/>
          <w:color w:val="9BBB59" w:themeColor="accent3"/>
          <w:sz w:val="24"/>
          <w:szCs w:val="24"/>
        </w:rPr>
        <w:t xml:space="preserve"> </w:t>
      </w:r>
      <w:r w:rsidRPr="006C64ED">
        <w:rPr>
          <w:rFonts w:eastAsia="Arial"/>
          <w:i/>
          <w:color w:val="9BBB59" w:themeColor="accent3"/>
          <w:w w:val="99"/>
          <w:sz w:val="24"/>
          <w:szCs w:val="24"/>
        </w:rPr>
        <w:t>correct</w:t>
      </w:r>
      <w:r w:rsidRPr="006C64ED">
        <w:rPr>
          <w:rFonts w:eastAsia="Arial"/>
          <w:i/>
          <w:color w:val="9BBB59" w:themeColor="accent3"/>
          <w:sz w:val="24"/>
          <w:szCs w:val="24"/>
        </w:rPr>
        <w:t xml:space="preserve"> </w:t>
      </w:r>
      <w:r w:rsidRPr="006C64ED">
        <w:rPr>
          <w:rFonts w:eastAsia="Arial"/>
          <w:i/>
          <w:color w:val="9BBB59" w:themeColor="accent3"/>
          <w:w w:val="99"/>
          <w:sz w:val="24"/>
          <w:szCs w:val="24"/>
        </w:rPr>
        <w:t>bottles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and</w:t>
      </w:r>
      <w:r w:rsidRPr="006C64ED">
        <w:rPr>
          <w:rFonts w:eastAsia="Arial"/>
          <w:i/>
          <w:color w:val="9BBB59" w:themeColor="accent3"/>
          <w:sz w:val="24"/>
          <w:szCs w:val="24"/>
        </w:rPr>
        <w:t xml:space="preserve"> </w:t>
      </w:r>
      <w:r w:rsidRPr="006C64ED">
        <w:rPr>
          <w:rFonts w:eastAsia="Arial"/>
          <w:i/>
          <w:color w:val="9BBB59" w:themeColor="accent3"/>
          <w:w w:val="99"/>
          <w:sz w:val="24"/>
          <w:szCs w:val="24"/>
        </w:rPr>
        <w:t>clearly</w:t>
      </w:r>
      <w:r w:rsidRPr="006C64ED">
        <w:rPr>
          <w:rFonts w:eastAsia="Arial"/>
          <w:i/>
          <w:color w:val="9BBB59" w:themeColor="accent3"/>
          <w:sz w:val="24"/>
          <w:szCs w:val="24"/>
        </w:rPr>
        <w:t xml:space="preserve"> </w:t>
      </w:r>
      <w:r w:rsidRPr="006C64ED">
        <w:rPr>
          <w:rFonts w:eastAsia="Arial"/>
          <w:i/>
          <w:color w:val="9BBB59" w:themeColor="accent3"/>
          <w:w w:val="99"/>
          <w:sz w:val="24"/>
          <w:szCs w:val="24"/>
        </w:rPr>
        <w:t>labelled.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Chemicals must</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handled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in</w:t>
      </w:r>
      <w:r w:rsidRPr="006C64ED">
        <w:rPr>
          <w:rFonts w:eastAsia="Arial"/>
          <w:i/>
          <w:color w:val="9BBB59" w:themeColor="accent3"/>
          <w:sz w:val="24"/>
          <w:szCs w:val="24"/>
        </w:rPr>
        <w:t xml:space="preserve"> </w:t>
      </w:r>
      <w:r w:rsidRPr="006C64ED">
        <w:rPr>
          <w:rFonts w:eastAsia="Arial"/>
          <w:i/>
          <w:color w:val="9BBB59" w:themeColor="accent3"/>
          <w:w w:val="99"/>
          <w:sz w:val="24"/>
          <w:szCs w:val="24"/>
        </w:rPr>
        <w:t>accordance</w:t>
      </w:r>
      <w:r w:rsidRPr="006C64ED">
        <w:rPr>
          <w:rFonts w:eastAsia="Arial"/>
          <w:i/>
          <w:color w:val="9BBB59" w:themeColor="accent3"/>
          <w:sz w:val="24"/>
          <w:szCs w:val="24"/>
        </w:rPr>
        <w:t xml:space="preserve"> </w:t>
      </w:r>
      <w:r w:rsidRPr="006C64ED">
        <w:rPr>
          <w:rFonts w:eastAsia="Arial"/>
          <w:i/>
          <w:color w:val="9BBB59" w:themeColor="accent3"/>
          <w:w w:val="99"/>
          <w:sz w:val="24"/>
          <w:szCs w:val="24"/>
        </w:rPr>
        <w:t>with</w:t>
      </w:r>
      <w:r w:rsidRPr="006C64ED">
        <w:rPr>
          <w:rFonts w:eastAsia="Arial"/>
          <w:i/>
          <w:color w:val="9BBB59" w:themeColor="accent3"/>
          <w:sz w:val="24"/>
          <w:szCs w:val="24"/>
        </w:rPr>
        <w:t xml:space="preserve"> </w:t>
      </w:r>
      <w:r w:rsidRPr="006C64ED">
        <w:rPr>
          <w:rFonts w:eastAsia="Arial"/>
          <w:i/>
          <w:color w:val="9BBB59" w:themeColor="accent3"/>
          <w:w w:val="99"/>
          <w:sz w:val="24"/>
          <w:szCs w:val="24"/>
        </w:rPr>
        <w:t>MSDS.</w:t>
      </w:r>
      <w:r w:rsidRPr="006C64ED">
        <w:rPr>
          <w:rFonts w:eastAsia="Arial"/>
          <w:i/>
          <w:color w:val="9BBB59" w:themeColor="accent3"/>
          <w:sz w:val="24"/>
          <w:szCs w:val="24"/>
        </w:rPr>
        <w:t xml:space="preserve"> </w:t>
      </w:r>
      <w:r w:rsidRPr="006C64ED">
        <w:rPr>
          <w:rFonts w:eastAsia="Arial"/>
          <w:i/>
          <w:color w:val="9BBB59" w:themeColor="accent3"/>
          <w:w w:val="99"/>
          <w:sz w:val="24"/>
          <w:szCs w:val="24"/>
        </w:rPr>
        <w:t>Training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on</w:t>
      </w:r>
      <w:r w:rsidRPr="006C64ED">
        <w:rPr>
          <w:rFonts w:eastAsia="Arial"/>
          <w:i/>
          <w:color w:val="9BBB59" w:themeColor="accent3"/>
          <w:sz w:val="24"/>
          <w:szCs w:val="24"/>
        </w:rPr>
        <w:t xml:space="preserve"> </w:t>
      </w:r>
      <w:r w:rsidRPr="006C64ED">
        <w:rPr>
          <w:rFonts w:eastAsia="Arial"/>
          <w:i/>
          <w:color w:val="9BBB59" w:themeColor="accent3"/>
          <w:w w:val="99"/>
          <w:sz w:val="24"/>
          <w:szCs w:val="24"/>
        </w:rPr>
        <w:t>chemical</w:t>
      </w:r>
      <w:r w:rsidRPr="006C64ED">
        <w:rPr>
          <w:rFonts w:eastAsia="Arial"/>
          <w:i/>
          <w:color w:val="9BBB59" w:themeColor="accent3"/>
          <w:sz w:val="24"/>
          <w:szCs w:val="24"/>
        </w:rPr>
        <w:t xml:space="preserve"> </w:t>
      </w:r>
      <w:r w:rsidRPr="006C64ED">
        <w:rPr>
          <w:rFonts w:eastAsia="Arial"/>
          <w:i/>
          <w:color w:val="9BBB59" w:themeColor="accent3"/>
          <w:w w:val="99"/>
          <w:sz w:val="24"/>
          <w:szCs w:val="24"/>
        </w:rPr>
        <w:t>usage</w:t>
      </w:r>
      <w:r w:rsidRPr="006C64ED">
        <w:rPr>
          <w:rFonts w:eastAsia="Arial"/>
          <w:i/>
          <w:color w:val="9BBB59" w:themeColor="accent3"/>
          <w:sz w:val="24"/>
          <w:szCs w:val="24"/>
        </w:rPr>
        <w:t xml:space="preserve"> </w:t>
      </w:r>
      <w:r w:rsidRPr="006C64ED">
        <w:rPr>
          <w:rFonts w:eastAsia="Arial"/>
          <w:i/>
          <w:color w:val="9BBB59" w:themeColor="accent3"/>
          <w:w w:val="99"/>
          <w:sz w:val="24"/>
          <w:szCs w:val="24"/>
        </w:rPr>
        <w:t>is</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provided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by</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 chemical</w:t>
      </w:r>
      <w:r w:rsidRPr="006C64ED">
        <w:rPr>
          <w:rFonts w:eastAsia="Arial"/>
          <w:i/>
          <w:color w:val="9BBB59" w:themeColor="accent3"/>
          <w:sz w:val="24"/>
          <w:szCs w:val="24"/>
        </w:rPr>
        <w:t xml:space="preserve"> </w:t>
      </w:r>
      <w:r w:rsidRPr="006C64ED">
        <w:rPr>
          <w:rFonts w:eastAsia="Arial"/>
          <w:i/>
          <w:color w:val="9BBB59" w:themeColor="accent3"/>
          <w:w w:val="99"/>
          <w:sz w:val="24"/>
          <w:szCs w:val="24"/>
        </w:rPr>
        <w:t>supplier.</w:t>
      </w:r>
      <w:r w:rsidRPr="006C64ED">
        <w:rPr>
          <w:rFonts w:eastAsia="Arial"/>
          <w:i/>
          <w:color w:val="9BBB59" w:themeColor="accent3"/>
          <w:sz w:val="24"/>
          <w:szCs w:val="24"/>
        </w:rPr>
        <w:t xml:space="preserve">  </w:t>
      </w:r>
      <w:r w:rsidRPr="006C64ED">
        <w:rPr>
          <w:rFonts w:eastAsia="Arial"/>
          <w:i/>
          <w:color w:val="9BBB59" w:themeColor="accent3"/>
          <w:w w:val="99"/>
          <w:sz w:val="24"/>
          <w:szCs w:val="24"/>
        </w:rPr>
        <w:t>Reviews</w:t>
      </w:r>
      <w:r w:rsidRPr="006C64ED">
        <w:rPr>
          <w:rFonts w:eastAsia="Arial"/>
          <w:i/>
          <w:color w:val="9BBB59" w:themeColor="accent3"/>
          <w:sz w:val="24"/>
          <w:szCs w:val="24"/>
        </w:rPr>
        <w:t xml:space="preserve"> </w:t>
      </w:r>
      <w:r w:rsidRPr="006C64ED">
        <w:rPr>
          <w:rFonts w:eastAsia="Arial"/>
          <w:i/>
          <w:color w:val="9BBB59" w:themeColor="accent3"/>
          <w:w w:val="99"/>
          <w:sz w:val="24"/>
          <w:szCs w:val="24"/>
        </w:rPr>
        <w:t>of</w:t>
      </w:r>
      <w:r w:rsidRPr="006C64ED">
        <w:rPr>
          <w:rFonts w:eastAsia="Arial"/>
          <w:i/>
          <w:color w:val="9BBB59" w:themeColor="accent3"/>
          <w:sz w:val="24"/>
          <w:szCs w:val="24"/>
        </w:rPr>
        <w:t xml:space="preserve"> </w:t>
      </w:r>
      <w:r w:rsidRPr="006C64ED">
        <w:rPr>
          <w:rFonts w:eastAsia="Arial"/>
          <w:i/>
          <w:color w:val="9BBB59" w:themeColor="accent3"/>
          <w:w w:val="99"/>
          <w:sz w:val="24"/>
          <w:szCs w:val="24"/>
        </w:rPr>
        <w:t>hotel</w:t>
      </w:r>
      <w:r w:rsidRPr="006C64ED">
        <w:rPr>
          <w:rFonts w:eastAsia="Arial"/>
          <w:i/>
          <w:color w:val="9BBB59" w:themeColor="accent3"/>
          <w:sz w:val="24"/>
          <w:szCs w:val="24"/>
        </w:rPr>
        <w:t xml:space="preserve"> </w:t>
      </w:r>
      <w:r w:rsidRPr="006C64ED">
        <w:rPr>
          <w:rFonts w:eastAsia="Arial"/>
          <w:i/>
          <w:color w:val="9BBB59" w:themeColor="accent3"/>
          <w:w w:val="99"/>
          <w:sz w:val="24"/>
          <w:szCs w:val="24"/>
        </w:rPr>
        <w:t>procedure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on</w:t>
      </w:r>
      <w:r w:rsidRPr="006C64ED">
        <w:rPr>
          <w:rFonts w:eastAsia="Arial"/>
          <w:i/>
          <w:color w:val="9BBB59" w:themeColor="accent3"/>
          <w:sz w:val="24"/>
          <w:szCs w:val="24"/>
        </w:rPr>
        <w:t xml:space="preserve"> </w:t>
      </w:r>
      <w:r w:rsidRPr="006C64ED">
        <w:rPr>
          <w:rFonts w:eastAsia="Arial"/>
          <w:i/>
          <w:color w:val="9BBB59" w:themeColor="accent3"/>
          <w:w w:val="99"/>
          <w:sz w:val="24"/>
          <w:szCs w:val="24"/>
        </w:rPr>
        <w:t>storage,</w:t>
      </w:r>
      <w:r w:rsidRPr="006C64ED">
        <w:rPr>
          <w:rFonts w:eastAsia="Arial"/>
          <w:i/>
          <w:color w:val="9BBB59" w:themeColor="accent3"/>
          <w:sz w:val="24"/>
          <w:szCs w:val="24"/>
        </w:rPr>
        <w:t xml:space="preserve"> </w:t>
      </w:r>
      <w:r w:rsidRPr="006C64ED">
        <w:rPr>
          <w:rFonts w:eastAsia="Arial"/>
          <w:i/>
          <w:color w:val="9BBB59" w:themeColor="accent3"/>
          <w:w w:val="99"/>
          <w:sz w:val="24"/>
          <w:szCs w:val="24"/>
        </w:rPr>
        <w:t>labelling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and</w:t>
      </w:r>
      <w:r w:rsidRPr="006C64ED">
        <w:rPr>
          <w:rFonts w:eastAsia="Arial"/>
          <w:i/>
          <w:color w:val="9BBB59" w:themeColor="accent3"/>
          <w:sz w:val="24"/>
          <w:szCs w:val="24"/>
        </w:rPr>
        <w:t xml:space="preserve"> </w:t>
      </w:r>
      <w:r w:rsidRPr="006C64ED">
        <w:rPr>
          <w:rFonts w:eastAsia="Arial"/>
          <w:i/>
          <w:color w:val="9BBB59" w:themeColor="accent3"/>
          <w:w w:val="99"/>
          <w:sz w:val="24"/>
          <w:szCs w:val="24"/>
        </w:rPr>
        <w:t>handling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of</w:t>
      </w:r>
      <w:r w:rsidRPr="006C64ED">
        <w:rPr>
          <w:rFonts w:eastAsia="Arial"/>
          <w:i/>
          <w:color w:val="9BBB59" w:themeColor="accent3"/>
          <w:sz w:val="24"/>
          <w:szCs w:val="24"/>
        </w:rPr>
        <w:t xml:space="preserve"> </w:t>
      </w:r>
      <w:r w:rsidRPr="006C64ED">
        <w:rPr>
          <w:rFonts w:eastAsia="Arial"/>
          <w:i/>
          <w:color w:val="9BBB59" w:themeColor="accent3"/>
          <w:w w:val="99"/>
          <w:sz w:val="24"/>
          <w:szCs w:val="24"/>
        </w:rPr>
        <w:t>chemicals</w:t>
      </w:r>
      <w:r w:rsidRPr="006C64ED">
        <w:rPr>
          <w:rFonts w:eastAsia="Arial"/>
          <w:i/>
          <w:color w:val="9BBB59" w:themeColor="accent3"/>
          <w:sz w:val="24"/>
          <w:szCs w:val="24"/>
        </w:rPr>
        <w:t xml:space="preserve"> </w:t>
      </w:r>
      <w:r w:rsidRPr="006C64ED">
        <w:rPr>
          <w:rFonts w:eastAsia="Arial"/>
          <w:i/>
          <w:color w:val="9BBB59" w:themeColor="accent3"/>
          <w:w w:val="99"/>
          <w:sz w:val="24"/>
          <w:szCs w:val="24"/>
        </w:rPr>
        <w:t>should 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performed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by</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w:t>
      </w:r>
      <w:r w:rsidRPr="006C64ED">
        <w:rPr>
          <w:rFonts w:eastAsia="Arial"/>
          <w:i/>
          <w:color w:val="9BBB59" w:themeColor="accent3"/>
          <w:sz w:val="24"/>
          <w:szCs w:val="24"/>
        </w:rPr>
        <w:t xml:space="preserve"> </w:t>
      </w:r>
      <w:r w:rsidRPr="006C64ED">
        <w:rPr>
          <w:rFonts w:eastAsia="Arial"/>
          <w:i/>
          <w:color w:val="9BBB59" w:themeColor="accent3"/>
          <w:w w:val="99"/>
          <w:sz w:val="24"/>
          <w:szCs w:val="24"/>
        </w:rPr>
        <w:t>supplier</w:t>
      </w:r>
      <w:r w:rsidRPr="006C64ED">
        <w:rPr>
          <w:rFonts w:eastAsia="Arial"/>
          <w:i/>
          <w:color w:val="9BBB59" w:themeColor="accent3"/>
          <w:sz w:val="24"/>
          <w:szCs w:val="24"/>
        </w:rPr>
        <w:t xml:space="preserve"> </w:t>
      </w:r>
      <w:r w:rsidRPr="006C64ED">
        <w:rPr>
          <w:rFonts w:eastAsia="Arial"/>
          <w:i/>
          <w:color w:val="9BBB59" w:themeColor="accent3"/>
          <w:w w:val="99"/>
          <w:sz w:val="24"/>
          <w:szCs w:val="24"/>
        </w:rPr>
        <w:t>on</w:t>
      </w:r>
      <w:r w:rsidRPr="006C64ED">
        <w:rPr>
          <w:rFonts w:eastAsia="Arial"/>
          <w:i/>
          <w:color w:val="9BBB59" w:themeColor="accent3"/>
          <w:sz w:val="24"/>
          <w:szCs w:val="24"/>
        </w:rPr>
        <w:t xml:space="preserve"> </w:t>
      </w:r>
      <w:r w:rsidRPr="006C64ED">
        <w:rPr>
          <w:rFonts w:eastAsia="Arial"/>
          <w:i/>
          <w:color w:val="9BBB59" w:themeColor="accent3"/>
          <w:w w:val="99"/>
          <w:sz w:val="24"/>
          <w:szCs w:val="24"/>
        </w:rPr>
        <w:t>a</w:t>
      </w:r>
      <w:r w:rsidRPr="006C64ED">
        <w:rPr>
          <w:rFonts w:eastAsia="Arial"/>
          <w:i/>
          <w:color w:val="9BBB59" w:themeColor="accent3"/>
          <w:sz w:val="24"/>
          <w:szCs w:val="24"/>
        </w:rPr>
        <w:t xml:space="preserve"> </w:t>
      </w:r>
      <w:r w:rsidRPr="006C64ED">
        <w:rPr>
          <w:rFonts w:eastAsia="Arial"/>
          <w:i/>
          <w:color w:val="9BBB59" w:themeColor="accent3"/>
          <w:w w:val="99"/>
          <w:sz w:val="24"/>
          <w:szCs w:val="24"/>
        </w:rPr>
        <w:t>regular</w:t>
      </w:r>
      <w:r w:rsidRPr="006C64ED">
        <w:rPr>
          <w:rFonts w:eastAsia="Arial"/>
          <w:i/>
          <w:color w:val="9BBB59" w:themeColor="accent3"/>
          <w:sz w:val="24"/>
          <w:szCs w:val="24"/>
        </w:rPr>
        <w:t xml:space="preserve"> </w:t>
      </w:r>
      <w:r w:rsidRPr="006C64ED">
        <w:rPr>
          <w:rFonts w:eastAsia="Arial"/>
          <w:i/>
          <w:color w:val="9BBB59" w:themeColor="accent3"/>
          <w:w w:val="99"/>
          <w:sz w:val="24"/>
          <w:szCs w:val="24"/>
        </w:rPr>
        <w:t>basis,</w:t>
      </w:r>
      <w:r w:rsidRPr="006C64ED">
        <w:rPr>
          <w:rFonts w:eastAsia="Arial"/>
          <w:i/>
          <w:color w:val="9BBB59" w:themeColor="accent3"/>
          <w:sz w:val="24"/>
          <w:szCs w:val="24"/>
        </w:rPr>
        <w:t xml:space="preserve"> </w:t>
      </w:r>
      <w:r w:rsidRPr="006C64ED">
        <w:rPr>
          <w:rFonts w:eastAsia="Arial"/>
          <w:i/>
          <w:color w:val="9BBB59" w:themeColor="accent3"/>
          <w:w w:val="99"/>
          <w:sz w:val="24"/>
          <w:szCs w:val="24"/>
        </w:rPr>
        <w:t>and</w:t>
      </w:r>
      <w:r w:rsidRPr="006C64ED">
        <w:rPr>
          <w:rFonts w:eastAsia="Arial"/>
          <w:i/>
          <w:color w:val="9BBB59" w:themeColor="accent3"/>
          <w:sz w:val="24"/>
          <w:szCs w:val="24"/>
        </w:rPr>
        <w:t xml:space="preserve"> </w:t>
      </w:r>
      <w:r w:rsidRPr="006C64ED">
        <w:rPr>
          <w:rFonts w:eastAsia="Arial"/>
          <w:i/>
          <w:color w:val="9BBB59" w:themeColor="accent3"/>
          <w:w w:val="99"/>
          <w:sz w:val="24"/>
          <w:szCs w:val="24"/>
        </w:rPr>
        <w:t>should</w:t>
      </w:r>
      <w:r w:rsidRPr="006C64ED">
        <w:rPr>
          <w:rFonts w:eastAsia="Arial"/>
          <w:i/>
          <w:color w:val="9BBB59" w:themeColor="accent3"/>
          <w:sz w:val="24"/>
          <w:szCs w:val="24"/>
        </w:rPr>
        <w:t xml:space="preserve"> </w:t>
      </w:r>
      <w:r w:rsidRPr="006C64ED">
        <w:rPr>
          <w:rFonts w:eastAsia="Arial"/>
          <w:i/>
          <w:color w:val="9BBB59" w:themeColor="accent3"/>
          <w:w w:val="99"/>
          <w:sz w:val="24"/>
          <w:szCs w:val="24"/>
        </w:rPr>
        <w:t>require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no</w:t>
      </w:r>
      <w:r w:rsidRPr="006C64ED">
        <w:rPr>
          <w:rFonts w:eastAsia="Arial"/>
          <w:i/>
          <w:color w:val="9BBB59" w:themeColor="accent3"/>
          <w:sz w:val="24"/>
          <w:szCs w:val="24"/>
        </w:rPr>
        <w:t xml:space="preserve"> </w:t>
      </w:r>
      <w:r w:rsidRPr="006C64ED">
        <w:rPr>
          <w:rFonts w:eastAsia="Arial"/>
          <w:i/>
          <w:color w:val="9BBB59" w:themeColor="accent3"/>
          <w:w w:val="99"/>
          <w:sz w:val="24"/>
          <w:szCs w:val="24"/>
        </w:rPr>
        <w:t>mixing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by</w:t>
      </w:r>
      <w:r w:rsidRPr="006C64ED">
        <w:rPr>
          <w:rFonts w:eastAsia="Arial"/>
          <w:i/>
          <w:color w:val="9BBB59" w:themeColor="accent3"/>
          <w:sz w:val="24"/>
          <w:szCs w:val="24"/>
        </w:rPr>
        <w:t xml:space="preserve"> </w:t>
      </w:r>
      <w:r w:rsidRPr="006C64ED">
        <w:rPr>
          <w:rFonts w:eastAsia="Arial"/>
          <w:i/>
          <w:color w:val="9BBB59" w:themeColor="accent3"/>
          <w:w w:val="99"/>
          <w:sz w:val="24"/>
          <w:szCs w:val="24"/>
        </w:rPr>
        <w:t>hand</w:t>
      </w:r>
      <w:r w:rsidR="003068CB" w:rsidRPr="006C64ED">
        <w:rPr>
          <w:rFonts w:eastAsia="Arial"/>
          <w:i/>
          <w:color w:val="9BBB59" w:themeColor="accent3"/>
          <w:w w:val="99"/>
          <w:sz w:val="24"/>
          <w:szCs w:val="24"/>
        </w:rPr>
        <w:t xml:space="preserve"> </w:t>
      </w:r>
      <w:r w:rsidR="00990675"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990675" w:rsidRPr="00D070A3">
        <w:rPr>
          <w:rFonts w:eastAsia="Arial"/>
          <w:w w:val="99"/>
          <w:sz w:val="24"/>
          <w:szCs w:val="24"/>
        </w:rPr>
        <w:t>Phải tuân thủ chính sách về PPE</w:t>
      </w:r>
      <w:r w:rsidR="001B555A" w:rsidRPr="00D070A3">
        <w:rPr>
          <w:rFonts w:eastAsia="Arial"/>
          <w:w w:val="99"/>
          <w:sz w:val="24"/>
          <w:szCs w:val="24"/>
        </w:rPr>
        <w:t xml:space="preserve"> Thiết bị bảo hộ cá nhân</w:t>
      </w:r>
      <w:r w:rsidR="00990675" w:rsidRPr="00D070A3">
        <w:rPr>
          <w:rFonts w:eastAsia="Arial"/>
          <w:w w:val="99"/>
          <w:sz w:val="24"/>
          <w:szCs w:val="24"/>
        </w:rPr>
        <w:t>, hóa chất phải được đựng trong đúng chai và dán nhãn rõ ràng. Hóa chất phải được xử lý theo MSDS</w:t>
      </w:r>
      <w:r w:rsidR="001B555A" w:rsidRPr="00D070A3">
        <w:rPr>
          <w:rFonts w:eastAsia="Arial"/>
          <w:w w:val="99"/>
          <w:sz w:val="24"/>
          <w:szCs w:val="24"/>
        </w:rPr>
        <w:t xml:space="preserve"> Bảng dữ liệu an toàn vật liệu</w:t>
      </w:r>
      <w:r w:rsidR="00990675" w:rsidRPr="00D070A3">
        <w:rPr>
          <w:rFonts w:eastAsia="Arial"/>
          <w:w w:val="99"/>
          <w:sz w:val="24"/>
          <w:szCs w:val="24"/>
        </w:rPr>
        <w:t>. Nhà cung cấp hóa chất phải đào tạo về cách sử dụng hóa chất. Nhà cung cấp phải thường xuyên xem xét quy trình lưu trữ, dán nhãn và xử lý hóa chất của khách sạn và không yêu cầu trộn bằng tay</w:t>
      </w:r>
      <w:r w:rsidRPr="00D070A3">
        <w:rPr>
          <w:rFonts w:eastAsia="Arial"/>
          <w:w w:val="99"/>
          <w:sz w:val="24"/>
          <w:szCs w:val="24"/>
        </w:rPr>
        <w:t>.</w:t>
      </w:r>
    </w:p>
    <w:p w:rsidR="0028220B" w:rsidRPr="00D070A3" w:rsidRDefault="0028220B" w:rsidP="006C64ED">
      <w:pPr>
        <w:spacing w:before="6" w:line="220" w:lineRule="exact"/>
        <w:jc w:val="both"/>
        <w:rPr>
          <w:sz w:val="24"/>
          <w:szCs w:val="24"/>
        </w:rPr>
      </w:pPr>
    </w:p>
    <w:p w:rsidR="0028220B" w:rsidRPr="00D070A3" w:rsidRDefault="002A7FDA" w:rsidP="006C64ED">
      <w:pPr>
        <w:jc w:val="both"/>
        <w:rPr>
          <w:rFonts w:eastAsia="Arial"/>
          <w:sz w:val="24"/>
          <w:szCs w:val="24"/>
        </w:rPr>
      </w:pPr>
      <w:r w:rsidRPr="006C64ED">
        <w:rPr>
          <w:rFonts w:eastAsia="Arial"/>
          <w:b/>
          <w:i/>
          <w:color w:val="9BBB59" w:themeColor="accent3"/>
          <w:w w:val="99"/>
          <w:sz w:val="24"/>
          <w:szCs w:val="24"/>
        </w:rPr>
        <w:t>Handling</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of</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Sharp</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Objects</w:t>
      </w:r>
      <w:r w:rsidR="003068CB" w:rsidRPr="006C64ED">
        <w:rPr>
          <w:rFonts w:eastAsia="Arial"/>
          <w:b/>
          <w:i/>
          <w:color w:val="9BBB59" w:themeColor="accent3"/>
          <w:w w:val="99"/>
          <w:sz w:val="24"/>
          <w:szCs w:val="24"/>
        </w:rPr>
        <w:t xml:space="preserve"> </w:t>
      </w:r>
      <w:r w:rsidR="00990675" w:rsidRPr="006C64ED">
        <w:rPr>
          <w:rFonts w:eastAsia="Arial"/>
          <w:b/>
          <w:i/>
          <w:color w:val="9BBB59" w:themeColor="accent3"/>
          <w:w w:val="99"/>
          <w:sz w:val="24"/>
          <w:szCs w:val="24"/>
        </w:rPr>
        <w:t>/</w:t>
      </w:r>
      <w:r w:rsidR="003068CB" w:rsidRPr="006C64ED">
        <w:rPr>
          <w:rFonts w:eastAsia="Arial"/>
          <w:b/>
          <w:color w:val="9BBB59" w:themeColor="accent3"/>
          <w:w w:val="99"/>
          <w:sz w:val="24"/>
          <w:szCs w:val="24"/>
        </w:rPr>
        <w:t xml:space="preserve"> </w:t>
      </w:r>
      <w:r w:rsidR="00990675" w:rsidRPr="00D070A3">
        <w:rPr>
          <w:rFonts w:eastAsia="Arial"/>
          <w:b/>
          <w:w w:val="99"/>
          <w:sz w:val="24"/>
          <w:szCs w:val="24"/>
        </w:rPr>
        <w:t>Xử lý vật sắc nhọn</w:t>
      </w:r>
    </w:p>
    <w:p w:rsidR="0028220B" w:rsidRPr="00D070A3" w:rsidRDefault="002A7FDA" w:rsidP="006C64ED">
      <w:pPr>
        <w:spacing w:before="17"/>
        <w:jc w:val="both"/>
        <w:rPr>
          <w:rFonts w:eastAsia="Arial"/>
          <w:sz w:val="24"/>
          <w:szCs w:val="24"/>
        </w:rPr>
      </w:pPr>
      <w:r w:rsidRPr="006C64ED">
        <w:rPr>
          <w:rFonts w:eastAsia="Arial"/>
          <w:i/>
          <w:color w:val="9BBB59" w:themeColor="accent3"/>
          <w:w w:val="99"/>
          <w:sz w:val="24"/>
          <w:szCs w:val="24"/>
        </w:rPr>
        <w:t>Ensure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safe</w:t>
      </w:r>
      <w:r w:rsidRPr="006C64ED">
        <w:rPr>
          <w:rFonts w:eastAsia="Arial"/>
          <w:i/>
          <w:color w:val="9BBB59" w:themeColor="accent3"/>
          <w:sz w:val="24"/>
          <w:szCs w:val="24"/>
        </w:rPr>
        <w:t xml:space="preserve"> </w:t>
      </w:r>
      <w:r w:rsidRPr="006C64ED">
        <w:rPr>
          <w:rFonts w:eastAsia="Arial"/>
          <w:i/>
          <w:color w:val="9BBB59" w:themeColor="accent3"/>
          <w:w w:val="99"/>
          <w:sz w:val="24"/>
          <w:szCs w:val="24"/>
        </w:rPr>
        <w:t>handling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of</w:t>
      </w:r>
      <w:r w:rsidRPr="006C64ED">
        <w:rPr>
          <w:rFonts w:eastAsia="Arial"/>
          <w:i/>
          <w:color w:val="9BBB59" w:themeColor="accent3"/>
          <w:sz w:val="24"/>
          <w:szCs w:val="24"/>
        </w:rPr>
        <w:t xml:space="preserve"> </w:t>
      </w:r>
      <w:r w:rsidRPr="006C64ED">
        <w:rPr>
          <w:rFonts w:eastAsia="Arial"/>
          <w:i/>
          <w:color w:val="9BBB59" w:themeColor="accent3"/>
          <w:w w:val="99"/>
          <w:sz w:val="24"/>
          <w:szCs w:val="24"/>
        </w:rPr>
        <w:t>sharp</w:t>
      </w:r>
      <w:r w:rsidRPr="006C64ED">
        <w:rPr>
          <w:rFonts w:eastAsia="Arial"/>
          <w:i/>
          <w:color w:val="9BBB59" w:themeColor="accent3"/>
          <w:sz w:val="24"/>
          <w:szCs w:val="24"/>
        </w:rPr>
        <w:t xml:space="preserve"> </w:t>
      </w:r>
      <w:r w:rsidRPr="006C64ED">
        <w:rPr>
          <w:rFonts w:eastAsia="Arial"/>
          <w:i/>
          <w:color w:val="9BBB59" w:themeColor="accent3"/>
          <w:w w:val="99"/>
          <w:sz w:val="24"/>
          <w:szCs w:val="24"/>
        </w:rPr>
        <w:t>objects</w:t>
      </w:r>
      <w:r w:rsidRPr="006C64ED">
        <w:rPr>
          <w:rFonts w:eastAsia="Arial"/>
          <w:i/>
          <w:color w:val="9BBB59" w:themeColor="accent3"/>
          <w:sz w:val="24"/>
          <w:szCs w:val="24"/>
        </w:rPr>
        <w:t xml:space="preserve"> </w:t>
      </w:r>
      <w:r w:rsidRPr="006C64ED">
        <w:rPr>
          <w:rFonts w:eastAsia="Arial"/>
          <w:i/>
          <w:color w:val="9BBB59" w:themeColor="accent3"/>
          <w:w w:val="99"/>
          <w:sz w:val="24"/>
          <w:szCs w:val="24"/>
        </w:rPr>
        <w:t>by</w:t>
      </w:r>
      <w:r w:rsidRPr="006C64ED">
        <w:rPr>
          <w:rFonts w:eastAsia="Arial"/>
          <w:i/>
          <w:color w:val="9BBB59" w:themeColor="accent3"/>
          <w:sz w:val="24"/>
          <w:szCs w:val="24"/>
        </w:rPr>
        <w:t xml:space="preserve"> </w:t>
      </w:r>
      <w:r w:rsidRPr="006C64ED">
        <w:rPr>
          <w:rFonts w:eastAsia="Arial"/>
          <w:i/>
          <w:color w:val="9BBB59" w:themeColor="accent3"/>
          <w:w w:val="99"/>
          <w:sz w:val="24"/>
          <w:szCs w:val="24"/>
        </w:rPr>
        <w:t>following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these</w:t>
      </w:r>
      <w:r w:rsidRPr="006C64ED">
        <w:rPr>
          <w:rFonts w:eastAsia="Arial"/>
          <w:i/>
          <w:color w:val="9BBB59" w:themeColor="accent3"/>
          <w:sz w:val="24"/>
          <w:szCs w:val="24"/>
        </w:rPr>
        <w:t xml:space="preserve"> </w:t>
      </w:r>
      <w:r w:rsidRPr="006C64ED">
        <w:rPr>
          <w:rFonts w:eastAsia="Arial"/>
          <w:i/>
          <w:color w:val="9BBB59" w:themeColor="accent3"/>
          <w:w w:val="99"/>
          <w:sz w:val="24"/>
          <w:szCs w:val="24"/>
        </w:rPr>
        <w:t>guidelines</w:t>
      </w:r>
      <w:r w:rsidR="003068CB" w:rsidRPr="006C64ED">
        <w:rPr>
          <w:rFonts w:eastAsia="Arial"/>
          <w:i/>
          <w:color w:val="9BBB59" w:themeColor="accent3"/>
          <w:w w:val="99"/>
          <w:sz w:val="24"/>
          <w:szCs w:val="24"/>
        </w:rPr>
        <w:t xml:space="preserve"> </w:t>
      </w:r>
      <w:r w:rsidR="00990675" w:rsidRPr="006C64ED">
        <w:rPr>
          <w:rFonts w:eastAsia="Arial"/>
          <w:color w:val="9BBB59" w:themeColor="accent3"/>
          <w:w w:val="99"/>
          <w:sz w:val="24"/>
          <w:szCs w:val="24"/>
        </w:rPr>
        <w:t>/</w:t>
      </w:r>
      <w:r w:rsidR="003068CB" w:rsidRPr="006C64ED">
        <w:rPr>
          <w:rFonts w:eastAsia="Arial"/>
          <w:color w:val="9BBB59" w:themeColor="accent3"/>
          <w:w w:val="99"/>
          <w:sz w:val="24"/>
          <w:szCs w:val="24"/>
        </w:rPr>
        <w:t xml:space="preserve"> </w:t>
      </w:r>
      <w:r w:rsidR="00990675" w:rsidRPr="00D070A3">
        <w:rPr>
          <w:rFonts w:eastAsia="Arial"/>
          <w:w w:val="99"/>
          <w:sz w:val="24"/>
          <w:szCs w:val="24"/>
        </w:rPr>
        <w:t>Đảm bảo xử lý an toàn các vật sắc nhọn bằng cách làm theo các hướng dẫn sau</w:t>
      </w:r>
      <w:r w:rsidRPr="00D070A3">
        <w:rPr>
          <w:rFonts w:eastAsia="Arial"/>
          <w:w w:val="99"/>
          <w:sz w:val="24"/>
          <w:szCs w:val="24"/>
        </w:rPr>
        <w:t>:</w:t>
      </w:r>
    </w:p>
    <w:p w:rsidR="0028220B" w:rsidRPr="00D070A3" w:rsidRDefault="002A7FDA" w:rsidP="006C64ED">
      <w:pPr>
        <w:jc w:val="both"/>
        <w:rPr>
          <w:rFonts w:eastAsia="Arial"/>
          <w:sz w:val="24"/>
          <w:szCs w:val="24"/>
        </w:rPr>
      </w:pPr>
      <w:r w:rsidRPr="00D070A3">
        <w:rPr>
          <w:rFonts w:eastAsia="Arial"/>
          <w:w w:val="99"/>
          <w:sz w:val="24"/>
          <w:szCs w:val="24"/>
        </w:rPr>
        <w:t>-</w:t>
      </w:r>
      <w:r w:rsidRPr="00D070A3">
        <w:rPr>
          <w:rFonts w:eastAsia="Arial"/>
          <w:sz w:val="24"/>
          <w:szCs w:val="24"/>
        </w:rPr>
        <w:t xml:space="preserve">     </w:t>
      </w:r>
      <w:r w:rsidRPr="006C64ED">
        <w:rPr>
          <w:rFonts w:eastAsia="Arial"/>
          <w:i/>
          <w:color w:val="9BBB59" w:themeColor="accent3"/>
          <w:w w:val="99"/>
          <w:sz w:val="24"/>
          <w:szCs w:val="24"/>
        </w:rPr>
        <w:t>Wearing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PPE</w:t>
      </w:r>
      <w:r w:rsidR="003068CB" w:rsidRPr="006C64ED">
        <w:rPr>
          <w:rFonts w:eastAsia="Arial"/>
          <w:i/>
          <w:color w:val="9BBB59" w:themeColor="accent3"/>
          <w:w w:val="99"/>
          <w:sz w:val="24"/>
          <w:szCs w:val="24"/>
        </w:rPr>
        <w:t xml:space="preserve"> </w:t>
      </w:r>
      <w:r w:rsidR="00EF598F"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EF598F" w:rsidRPr="00D070A3">
        <w:rPr>
          <w:rFonts w:eastAsia="Arial"/>
          <w:w w:val="99"/>
          <w:sz w:val="24"/>
          <w:szCs w:val="24"/>
        </w:rPr>
        <w:t xml:space="preserve">Mặc </w:t>
      </w:r>
      <w:r w:rsidR="001B555A" w:rsidRPr="00D070A3">
        <w:rPr>
          <w:rFonts w:eastAsia="Arial"/>
          <w:w w:val="99"/>
          <w:sz w:val="24"/>
          <w:szCs w:val="24"/>
        </w:rPr>
        <w:t xml:space="preserve">Thiết bị bảo hộ cá nhân </w:t>
      </w:r>
      <w:r w:rsidR="00EF598F" w:rsidRPr="00D070A3">
        <w:rPr>
          <w:rFonts w:eastAsia="Arial"/>
          <w:w w:val="99"/>
          <w:sz w:val="24"/>
          <w:szCs w:val="24"/>
        </w:rPr>
        <w:t>PPE</w:t>
      </w:r>
    </w:p>
    <w:p w:rsidR="0028220B" w:rsidRPr="00D070A3" w:rsidRDefault="002A7FDA" w:rsidP="006C64ED">
      <w:pPr>
        <w:jc w:val="both"/>
        <w:rPr>
          <w:rFonts w:eastAsia="Arial"/>
          <w:sz w:val="24"/>
          <w:szCs w:val="24"/>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Take</w:t>
      </w:r>
      <w:r w:rsidRPr="006C64ED">
        <w:rPr>
          <w:rFonts w:eastAsia="Arial"/>
          <w:i/>
          <w:color w:val="9BBB59" w:themeColor="accent3"/>
          <w:sz w:val="24"/>
          <w:szCs w:val="24"/>
        </w:rPr>
        <w:t xml:space="preserve"> </w:t>
      </w:r>
      <w:r w:rsidRPr="006C64ED">
        <w:rPr>
          <w:rFonts w:eastAsia="Arial"/>
          <w:i/>
          <w:color w:val="9BBB59" w:themeColor="accent3"/>
          <w:w w:val="99"/>
          <w:sz w:val="24"/>
          <w:szCs w:val="24"/>
        </w:rPr>
        <w:t>container</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the</w:t>
      </w:r>
      <w:r w:rsidRPr="006C64ED">
        <w:rPr>
          <w:rFonts w:eastAsia="Arial"/>
          <w:i/>
          <w:color w:val="9BBB59" w:themeColor="accent3"/>
          <w:sz w:val="24"/>
          <w:szCs w:val="24"/>
        </w:rPr>
        <w:t xml:space="preserve"> </w:t>
      </w:r>
      <w:r w:rsidRPr="006C64ED">
        <w:rPr>
          <w:rFonts w:eastAsia="Arial"/>
          <w:i/>
          <w:color w:val="9BBB59" w:themeColor="accent3"/>
          <w:w w:val="99"/>
          <w:sz w:val="24"/>
          <w:szCs w:val="24"/>
        </w:rPr>
        <w:t>sharp</w:t>
      </w:r>
      <w:r w:rsidRPr="006C64ED">
        <w:rPr>
          <w:rFonts w:eastAsia="Arial"/>
          <w:i/>
          <w:color w:val="9BBB59" w:themeColor="accent3"/>
          <w:sz w:val="24"/>
          <w:szCs w:val="24"/>
        </w:rPr>
        <w:t xml:space="preserve"> </w:t>
      </w:r>
      <w:r w:rsidRPr="006C64ED">
        <w:rPr>
          <w:rFonts w:eastAsia="Arial"/>
          <w:i/>
          <w:color w:val="9BBB59" w:themeColor="accent3"/>
          <w:w w:val="99"/>
          <w:sz w:val="24"/>
          <w:szCs w:val="24"/>
        </w:rPr>
        <w:t>objects</w:t>
      </w:r>
      <w:r w:rsidRPr="006C64ED">
        <w:rPr>
          <w:rFonts w:eastAsia="Arial"/>
          <w:i/>
          <w:color w:val="9BBB59" w:themeColor="accent3"/>
          <w:sz w:val="24"/>
          <w:szCs w:val="24"/>
        </w:rPr>
        <w:t xml:space="preserve"> </w:t>
      </w:r>
      <w:r w:rsidRPr="006C64ED">
        <w:rPr>
          <w:rFonts w:eastAsia="Arial"/>
          <w:i/>
          <w:color w:val="9BBB59" w:themeColor="accent3"/>
          <w:w w:val="99"/>
          <w:sz w:val="24"/>
          <w:szCs w:val="24"/>
        </w:rPr>
        <w:t>area</w:t>
      </w:r>
      <w:r w:rsidR="003068CB" w:rsidRPr="006C64ED">
        <w:rPr>
          <w:rFonts w:eastAsia="Arial"/>
          <w:i/>
          <w:color w:val="9BBB59" w:themeColor="accent3"/>
          <w:w w:val="99"/>
          <w:sz w:val="24"/>
          <w:szCs w:val="24"/>
        </w:rPr>
        <w:t xml:space="preserve"> </w:t>
      </w:r>
      <w:r w:rsidR="00EF598F"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EF598F" w:rsidRPr="00D070A3">
        <w:rPr>
          <w:rFonts w:eastAsia="Arial"/>
          <w:w w:val="99"/>
          <w:sz w:val="24"/>
          <w:szCs w:val="24"/>
        </w:rPr>
        <w:t>Đưa thùng chứa đến khu vực có vật sắc nhọn</w:t>
      </w:r>
    </w:p>
    <w:p w:rsidR="0028220B" w:rsidRPr="00D070A3" w:rsidRDefault="002A7FDA" w:rsidP="006C64ED">
      <w:pPr>
        <w:jc w:val="both"/>
        <w:rPr>
          <w:rFonts w:eastAsia="Arial"/>
          <w:sz w:val="24"/>
          <w:szCs w:val="24"/>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Pick</w:t>
      </w:r>
      <w:r w:rsidRPr="006C64ED">
        <w:rPr>
          <w:rFonts w:eastAsia="Arial"/>
          <w:i/>
          <w:color w:val="9BBB59" w:themeColor="accent3"/>
          <w:sz w:val="24"/>
          <w:szCs w:val="24"/>
        </w:rPr>
        <w:t xml:space="preserve"> </w:t>
      </w:r>
      <w:r w:rsidRPr="006C64ED">
        <w:rPr>
          <w:rFonts w:eastAsia="Arial"/>
          <w:i/>
          <w:color w:val="9BBB59" w:themeColor="accent3"/>
          <w:w w:val="99"/>
          <w:sz w:val="24"/>
          <w:szCs w:val="24"/>
        </w:rPr>
        <w:t>up</w:t>
      </w:r>
      <w:r w:rsidRPr="006C64ED">
        <w:rPr>
          <w:rFonts w:eastAsia="Arial"/>
          <w:i/>
          <w:color w:val="9BBB59" w:themeColor="accent3"/>
          <w:sz w:val="24"/>
          <w:szCs w:val="24"/>
        </w:rPr>
        <w:t xml:space="preserve"> </w:t>
      </w:r>
      <w:r w:rsidRPr="006C64ED">
        <w:rPr>
          <w:rFonts w:eastAsia="Arial"/>
          <w:i/>
          <w:color w:val="9BBB59" w:themeColor="accent3"/>
          <w:w w:val="99"/>
          <w:sz w:val="24"/>
          <w:szCs w:val="24"/>
        </w:rPr>
        <w:t>item</w:t>
      </w:r>
      <w:r w:rsidRPr="006C64ED">
        <w:rPr>
          <w:rFonts w:eastAsia="Arial"/>
          <w:i/>
          <w:color w:val="9BBB59" w:themeColor="accent3"/>
          <w:sz w:val="24"/>
          <w:szCs w:val="24"/>
        </w:rPr>
        <w:t xml:space="preserve"> </w:t>
      </w:r>
      <w:r w:rsidRPr="006C64ED">
        <w:rPr>
          <w:rFonts w:eastAsia="Arial"/>
          <w:i/>
          <w:color w:val="9BBB59" w:themeColor="accent3"/>
          <w:w w:val="99"/>
          <w:sz w:val="24"/>
          <w:szCs w:val="24"/>
        </w:rPr>
        <w:t>with</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tongs</w:t>
      </w:r>
      <w:r w:rsidR="003068CB" w:rsidRPr="006C64ED">
        <w:rPr>
          <w:rFonts w:eastAsia="Arial"/>
          <w:i/>
          <w:color w:val="9BBB59" w:themeColor="accent3"/>
          <w:w w:val="99"/>
          <w:sz w:val="24"/>
          <w:szCs w:val="24"/>
        </w:rPr>
        <w:t xml:space="preserve"> </w:t>
      </w:r>
      <w:r w:rsidR="00EF598F"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EF598F" w:rsidRPr="00D070A3">
        <w:rPr>
          <w:rFonts w:eastAsia="Arial"/>
          <w:w w:val="99"/>
          <w:sz w:val="24"/>
          <w:szCs w:val="24"/>
        </w:rPr>
        <w:t>Gắp đồ bằng kẹp</w:t>
      </w:r>
    </w:p>
    <w:p w:rsidR="0028220B" w:rsidRPr="00D070A3" w:rsidRDefault="002A7FDA" w:rsidP="006C64ED">
      <w:pPr>
        <w:spacing w:before="2"/>
        <w:jc w:val="both"/>
        <w:rPr>
          <w:rFonts w:eastAsia="Arial"/>
          <w:sz w:val="24"/>
          <w:szCs w:val="24"/>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Place</w:t>
      </w:r>
      <w:r w:rsidRPr="006C64ED">
        <w:rPr>
          <w:rFonts w:eastAsia="Arial"/>
          <w:i/>
          <w:color w:val="9BBB59" w:themeColor="accent3"/>
          <w:sz w:val="24"/>
          <w:szCs w:val="24"/>
        </w:rPr>
        <w:t xml:space="preserve"> </w:t>
      </w:r>
      <w:r w:rsidRPr="006C64ED">
        <w:rPr>
          <w:rFonts w:eastAsia="Arial"/>
          <w:i/>
          <w:color w:val="9BBB59" w:themeColor="accent3"/>
          <w:w w:val="99"/>
          <w:sz w:val="24"/>
          <w:szCs w:val="24"/>
        </w:rPr>
        <w:t>inside</w:t>
      </w:r>
      <w:r w:rsidRPr="006C64ED">
        <w:rPr>
          <w:rFonts w:eastAsia="Arial"/>
          <w:i/>
          <w:color w:val="9BBB59" w:themeColor="accent3"/>
          <w:sz w:val="24"/>
          <w:szCs w:val="24"/>
        </w:rPr>
        <w:t xml:space="preserve"> </w:t>
      </w:r>
      <w:r w:rsidRPr="006C64ED">
        <w:rPr>
          <w:rFonts w:eastAsia="Arial"/>
          <w:i/>
          <w:color w:val="9BBB59" w:themeColor="accent3"/>
          <w:w w:val="99"/>
          <w:sz w:val="24"/>
          <w:szCs w:val="24"/>
        </w:rPr>
        <w:t>sharps</w:t>
      </w:r>
      <w:r w:rsidRPr="006C64ED">
        <w:rPr>
          <w:rFonts w:eastAsia="Arial"/>
          <w:i/>
          <w:color w:val="9BBB59" w:themeColor="accent3"/>
          <w:sz w:val="24"/>
          <w:szCs w:val="24"/>
        </w:rPr>
        <w:t xml:space="preserve"> </w:t>
      </w:r>
      <w:r w:rsidRPr="006C64ED">
        <w:rPr>
          <w:rFonts w:eastAsia="Arial"/>
          <w:i/>
          <w:color w:val="9BBB59" w:themeColor="accent3"/>
          <w:w w:val="99"/>
          <w:sz w:val="24"/>
          <w:szCs w:val="24"/>
        </w:rPr>
        <w:t>container</w:t>
      </w:r>
      <w:r w:rsidR="003068CB" w:rsidRPr="006C64ED">
        <w:rPr>
          <w:rFonts w:eastAsia="Arial"/>
          <w:i/>
          <w:color w:val="9BBB59" w:themeColor="accent3"/>
          <w:w w:val="99"/>
          <w:sz w:val="24"/>
          <w:szCs w:val="24"/>
        </w:rPr>
        <w:t xml:space="preserve"> </w:t>
      </w:r>
      <w:r w:rsidR="00EF598F"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EF598F" w:rsidRPr="00D070A3">
        <w:rPr>
          <w:rFonts w:eastAsia="Arial"/>
          <w:w w:val="99"/>
          <w:sz w:val="24"/>
          <w:szCs w:val="24"/>
        </w:rPr>
        <w:t>Đặt trong hộp đựng vật sắc nhọn</w:t>
      </w:r>
    </w:p>
    <w:p w:rsidR="008E66AD" w:rsidRPr="00D070A3" w:rsidRDefault="002A7FDA" w:rsidP="006C64ED">
      <w:pPr>
        <w:jc w:val="both"/>
        <w:rPr>
          <w:rFonts w:eastAsia="Malgun Gothic"/>
          <w:w w:val="99"/>
          <w:sz w:val="24"/>
          <w:szCs w:val="24"/>
          <w:lang w:eastAsia="ko-KR"/>
        </w:rPr>
      </w:pPr>
      <w:r w:rsidRPr="00D070A3">
        <w:rPr>
          <w:rFonts w:eastAsia="Tahoma"/>
          <w:w w:val="99"/>
          <w:sz w:val="24"/>
          <w:szCs w:val="24"/>
        </w:rPr>
        <w:t>-</w:t>
      </w:r>
      <w:r w:rsidRPr="00D070A3">
        <w:rPr>
          <w:rFonts w:eastAsia="Tahoma"/>
          <w:sz w:val="24"/>
          <w:szCs w:val="24"/>
        </w:rPr>
        <w:t xml:space="preserve">     </w:t>
      </w:r>
      <w:r w:rsidRPr="006C64ED">
        <w:rPr>
          <w:rFonts w:eastAsia="Arial"/>
          <w:i/>
          <w:color w:val="9BBB59" w:themeColor="accent3"/>
          <w:w w:val="99"/>
          <w:sz w:val="24"/>
          <w:szCs w:val="24"/>
        </w:rPr>
        <w:t>Container</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put</w:t>
      </w:r>
      <w:r w:rsidRPr="006C64ED">
        <w:rPr>
          <w:rFonts w:eastAsia="Arial"/>
          <w:i/>
          <w:color w:val="9BBB59" w:themeColor="accent3"/>
          <w:sz w:val="24"/>
          <w:szCs w:val="24"/>
        </w:rPr>
        <w:t xml:space="preserve"> </w:t>
      </w:r>
      <w:r w:rsidRPr="006C64ED">
        <w:rPr>
          <w:rFonts w:eastAsia="Arial"/>
          <w:i/>
          <w:color w:val="9BBB59" w:themeColor="accent3"/>
          <w:w w:val="99"/>
          <w:sz w:val="24"/>
          <w:szCs w:val="24"/>
        </w:rPr>
        <w:t>back</w:t>
      </w:r>
      <w:r w:rsidRPr="006C64ED">
        <w:rPr>
          <w:rFonts w:eastAsia="Arial"/>
          <w:i/>
          <w:color w:val="9BBB59" w:themeColor="accent3"/>
          <w:sz w:val="24"/>
          <w:szCs w:val="24"/>
        </w:rPr>
        <w:t xml:space="preserve"> </w:t>
      </w:r>
      <w:r w:rsidRPr="006C64ED">
        <w:rPr>
          <w:rFonts w:eastAsia="Arial"/>
          <w:i/>
          <w:color w:val="9BBB59" w:themeColor="accent3"/>
          <w:w w:val="99"/>
          <w:sz w:val="24"/>
          <w:szCs w:val="24"/>
        </w:rPr>
        <w:t>in</w:t>
      </w:r>
      <w:r w:rsidRPr="006C64ED">
        <w:rPr>
          <w:rFonts w:eastAsia="Arial"/>
          <w:i/>
          <w:color w:val="9BBB59" w:themeColor="accent3"/>
          <w:sz w:val="24"/>
          <w:szCs w:val="24"/>
        </w:rPr>
        <w:t xml:space="preserve"> </w:t>
      </w:r>
      <w:r w:rsidRPr="006C64ED">
        <w:rPr>
          <w:rFonts w:eastAsia="Arial"/>
          <w:i/>
          <w:color w:val="9BBB59" w:themeColor="accent3"/>
          <w:w w:val="99"/>
          <w:sz w:val="24"/>
          <w:szCs w:val="24"/>
        </w:rPr>
        <w:t>designated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area</w:t>
      </w:r>
      <w:r w:rsidR="003068CB" w:rsidRPr="006C64ED">
        <w:rPr>
          <w:rFonts w:eastAsia="Arial"/>
          <w:i/>
          <w:color w:val="9BBB59" w:themeColor="accent3"/>
          <w:w w:val="99"/>
          <w:sz w:val="24"/>
          <w:szCs w:val="24"/>
        </w:rPr>
        <w:t xml:space="preserve"> </w:t>
      </w:r>
      <w:r w:rsidR="00EF598F" w:rsidRPr="006C64ED">
        <w:rPr>
          <w:rFonts w:eastAsia="Arial"/>
          <w:i/>
          <w:color w:val="9BBB59" w:themeColor="accent3"/>
          <w:w w:val="99"/>
          <w:sz w:val="24"/>
          <w:szCs w:val="24"/>
        </w:rPr>
        <w:t>/</w:t>
      </w:r>
      <w:r w:rsidR="003068CB" w:rsidRPr="006C64ED">
        <w:rPr>
          <w:rFonts w:eastAsia="Arial"/>
          <w:color w:val="9BBB59" w:themeColor="accent3"/>
          <w:w w:val="99"/>
          <w:sz w:val="24"/>
          <w:szCs w:val="24"/>
        </w:rPr>
        <w:t xml:space="preserve"> </w:t>
      </w:r>
      <w:r w:rsidR="001B555A" w:rsidRPr="00D070A3">
        <w:rPr>
          <w:rFonts w:eastAsia="Arial"/>
          <w:w w:val="99"/>
          <w:sz w:val="24"/>
          <w:szCs w:val="24"/>
        </w:rPr>
        <w:t>Đưa thùng chứa</w:t>
      </w:r>
      <w:r w:rsidR="00EF598F" w:rsidRPr="00D070A3">
        <w:rPr>
          <w:rFonts w:eastAsia="Arial"/>
          <w:w w:val="99"/>
          <w:sz w:val="24"/>
          <w:szCs w:val="24"/>
        </w:rPr>
        <w:t xml:space="preserve"> về đúng nơi quy định</w:t>
      </w:r>
    </w:p>
    <w:p w:rsidR="008E66AD" w:rsidRPr="00D070A3" w:rsidRDefault="008E66AD" w:rsidP="006C64ED">
      <w:pPr>
        <w:jc w:val="both"/>
        <w:rPr>
          <w:rFonts w:eastAsia="Malgun Gothic"/>
          <w:w w:val="99"/>
          <w:sz w:val="24"/>
          <w:szCs w:val="24"/>
          <w:lang w:eastAsia="ko-KR"/>
        </w:rPr>
      </w:pPr>
    </w:p>
    <w:p w:rsidR="0028220B" w:rsidRPr="00D070A3" w:rsidRDefault="002A7FDA" w:rsidP="006C64ED">
      <w:pPr>
        <w:jc w:val="both"/>
        <w:rPr>
          <w:rFonts w:eastAsia="Arial"/>
          <w:sz w:val="24"/>
          <w:szCs w:val="24"/>
        </w:rPr>
      </w:pPr>
      <w:r w:rsidRPr="006C64ED">
        <w:rPr>
          <w:rFonts w:eastAsia="Arial"/>
          <w:b/>
          <w:i/>
          <w:color w:val="9BBB59" w:themeColor="accent3"/>
          <w:w w:val="99"/>
          <w:sz w:val="24"/>
          <w:szCs w:val="24"/>
        </w:rPr>
        <w:t>Handling</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of</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Contaminated</w:t>
      </w:r>
      <w:r w:rsidRPr="006C64ED">
        <w:rPr>
          <w:rFonts w:eastAsia="Arial"/>
          <w:b/>
          <w:i/>
          <w:color w:val="9BBB59" w:themeColor="accent3"/>
          <w:sz w:val="24"/>
          <w:szCs w:val="24"/>
        </w:rPr>
        <w:t xml:space="preserve"> </w:t>
      </w:r>
      <w:r w:rsidRPr="006C64ED">
        <w:rPr>
          <w:rFonts w:eastAsia="Arial"/>
          <w:b/>
          <w:i/>
          <w:color w:val="9BBB59" w:themeColor="accent3"/>
          <w:w w:val="99"/>
          <w:sz w:val="24"/>
          <w:szCs w:val="24"/>
        </w:rPr>
        <w:t>Linen</w:t>
      </w:r>
      <w:r w:rsidR="007F0CC0" w:rsidRPr="006C64ED">
        <w:rPr>
          <w:rFonts w:eastAsia="Arial"/>
          <w:b/>
          <w:i/>
          <w:color w:val="9BBB59" w:themeColor="accent3"/>
          <w:w w:val="99"/>
          <w:sz w:val="24"/>
          <w:szCs w:val="24"/>
        </w:rPr>
        <w:t xml:space="preserve"> </w:t>
      </w:r>
      <w:r w:rsidR="00EF598F" w:rsidRPr="006C64ED">
        <w:rPr>
          <w:rFonts w:eastAsia="Arial"/>
          <w:b/>
          <w:i/>
          <w:color w:val="9BBB59" w:themeColor="accent3"/>
          <w:w w:val="99"/>
          <w:sz w:val="24"/>
          <w:szCs w:val="24"/>
        </w:rPr>
        <w:t>/</w:t>
      </w:r>
      <w:r w:rsidR="007F0CC0" w:rsidRPr="006C64ED">
        <w:rPr>
          <w:rFonts w:eastAsia="Arial"/>
          <w:b/>
          <w:color w:val="9BBB59" w:themeColor="accent3"/>
          <w:w w:val="99"/>
          <w:sz w:val="24"/>
          <w:szCs w:val="24"/>
        </w:rPr>
        <w:t xml:space="preserve"> </w:t>
      </w:r>
      <w:r w:rsidR="00EF598F" w:rsidRPr="00D070A3">
        <w:rPr>
          <w:rFonts w:eastAsia="Arial"/>
          <w:b/>
          <w:w w:val="99"/>
          <w:sz w:val="24"/>
          <w:szCs w:val="24"/>
        </w:rPr>
        <w:t xml:space="preserve">Xử lý </w:t>
      </w:r>
      <w:r w:rsidR="000E64AE" w:rsidRPr="00D070A3">
        <w:rPr>
          <w:rFonts w:eastAsia="Arial"/>
          <w:b/>
          <w:w w:val="99"/>
          <w:sz w:val="24"/>
          <w:szCs w:val="24"/>
        </w:rPr>
        <w:t xml:space="preserve">đồ </w:t>
      </w:r>
      <w:r w:rsidR="00EF598F" w:rsidRPr="00D070A3">
        <w:rPr>
          <w:rFonts w:eastAsia="Arial"/>
          <w:b/>
          <w:w w:val="99"/>
          <w:sz w:val="24"/>
          <w:szCs w:val="24"/>
        </w:rPr>
        <w:t>vải bẩn</w:t>
      </w:r>
    </w:p>
    <w:p w:rsidR="0028220B" w:rsidRPr="00D070A3" w:rsidRDefault="002A7FDA" w:rsidP="006C64ED">
      <w:pPr>
        <w:spacing w:before="17"/>
        <w:ind w:right="300"/>
        <w:jc w:val="both"/>
        <w:rPr>
          <w:rFonts w:eastAsia="Arial"/>
          <w:sz w:val="24"/>
          <w:szCs w:val="24"/>
        </w:rPr>
      </w:pPr>
      <w:r w:rsidRPr="006C64ED">
        <w:rPr>
          <w:rFonts w:eastAsia="Arial"/>
          <w:i/>
          <w:color w:val="9BBB59" w:themeColor="accent3"/>
          <w:w w:val="99"/>
          <w:sz w:val="24"/>
          <w:szCs w:val="24"/>
        </w:rPr>
        <w:t>Wearing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PPE</w:t>
      </w:r>
      <w:r w:rsidRPr="006C64ED">
        <w:rPr>
          <w:rFonts w:eastAsia="Arial"/>
          <w:i/>
          <w:color w:val="9BBB59" w:themeColor="accent3"/>
          <w:sz w:val="24"/>
          <w:szCs w:val="24"/>
        </w:rPr>
        <w:t xml:space="preserve"> </w:t>
      </w:r>
      <w:r w:rsidRPr="006C64ED">
        <w:rPr>
          <w:rFonts w:eastAsia="Arial"/>
          <w:i/>
          <w:color w:val="9BBB59" w:themeColor="accent3"/>
          <w:w w:val="99"/>
          <w:sz w:val="24"/>
          <w:szCs w:val="24"/>
        </w:rPr>
        <w:t>(gloves</w:t>
      </w:r>
      <w:r w:rsidRPr="006C64ED">
        <w:rPr>
          <w:rFonts w:eastAsia="Arial"/>
          <w:i/>
          <w:color w:val="9BBB59" w:themeColor="accent3"/>
          <w:sz w:val="24"/>
          <w:szCs w:val="24"/>
        </w:rPr>
        <w:t xml:space="preserve"> </w:t>
      </w:r>
      <w:r w:rsidRPr="006C64ED">
        <w:rPr>
          <w:rFonts w:eastAsia="Arial"/>
          <w:i/>
          <w:color w:val="9BBB59" w:themeColor="accent3"/>
          <w:w w:val="99"/>
          <w:sz w:val="24"/>
          <w:szCs w:val="24"/>
        </w:rPr>
        <w:t>and</w:t>
      </w:r>
      <w:r w:rsidRPr="006C64ED">
        <w:rPr>
          <w:rFonts w:eastAsia="Arial"/>
          <w:i/>
          <w:color w:val="9BBB59" w:themeColor="accent3"/>
          <w:sz w:val="24"/>
          <w:szCs w:val="24"/>
        </w:rPr>
        <w:t xml:space="preserve"> </w:t>
      </w:r>
      <w:r w:rsidRPr="006C64ED">
        <w:rPr>
          <w:rFonts w:eastAsia="Arial"/>
          <w:i/>
          <w:color w:val="9BBB59" w:themeColor="accent3"/>
          <w:w w:val="99"/>
          <w:sz w:val="24"/>
          <w:szCs w:val="24"/>
        </w:rPr>
        <w:t>mask),</w:t>
      </w:r>
      <w:r w:rsidRPr="006C64ED">
        <w:rPr>
          <w:rFonts w:eastAsia="Arial"/>
          <w:i/>
          <w:color w:val="9BBB59" w:themeColor="accent3"/>
          <w:sz w:val="24"/>
          <w:szCs w:val="24"/>
        </w:rPr>
        <w:t xml:space="preserve"> </w:t>
      </w:r>
      <w:r w:rsidRPr="006C64ED">
        <w:rPr>
          <w:rFonts w:eastAsia="Arial"/>
          <w:i/>
          <w:color w:val="9BBB59" w:themeColor="accent3"/>
          <w:w w:val="99"/>
          <w:sz w:val="24"/>
          <w:szCs w:val="24"/>
        </w:rPr>
        <w:t>linen</w:t>
      </w:r>
      <w:r w:rsidRPr="006C64ED">
        <w:rPr>
          <w:rFonts w:eastAsia="Arial"/>
          <w:i/>
          <w:color w:val="9BBB59" w:themeColor="accent3"/>
          <w:sz w:val="24"/>
          <w:szCs w:val="24"/>
        </w:rPr>
        <w:t xml:space="preserve"> </w:t>
      </w:r>
      <w:r w:rsidRPr="006C64ED">
        <w:rPr>
          <w:rFonts w:eastAsia="Arial"/>
          <w:i/>
          <w:color w:val="9BBB59" w:themeColor="accent3"/>
          <w:w w:val="99"/>
          <w:sz w:val="24"/>
          <w:szCs w:val="24"/>
        </w:rPr>
        <w:t>is</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placed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into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a</w:t>
      </w:r>
      <w:r w:rsidRPr="006C64ED">
        <w:rPr>
          <w:rFonts w:eastAsia="Arial"/>
          <w:i/>
          <w:color w:val="9BBB59" w:themeColor="accent3"/>
          <w:sz w:val="24"/>
          <w:szCs w:val="24"/>
        </w:rPr>
        <w:t xml:space="preserve"> </w:t>
      </w:r>
      <w:r w:rsidRPr="006C64ED">
        <w:rPr>
          <w:rFonts w:eastAsia="Arial"/>
          <w:i/>
          <w:color w:val="9BBB59" w:themeColor="accent3"/>
          <w:w w:val="99"/>
          <w:sz w:val="24"/>
          <w:szCs w:val="24"/>
        </w:rPr>
        <w:t>colour</w:t>
      </w:r>
      <w:r w:rsidRPr="006C64ED">
        <w:rPr>
          <w:rFonts w:eastAsia="Arial"/>
          <w:i/>
          <w:color w:val="9BBB59" w:themeColor="accent3"/>
          <w:sz w:val="24"/>
          <w:szCs w:val="24"/>
        </w:rPr>
        <w:t xml:space="preserve"> </w:t>
      </w:r>
      <w:r w:rsidRPr="006C64ED">
        <w:rPr>
          <w:rFonts w:eastAsia="Arial"/>
          <w:i/>
          <w:color w:val="9BBB59" w:themeColor="accent3"/>
          <w:w w:val="99"/>
          <w:sz w:val="24"/>
          <w:szCs w:val="24"/>
        </w:rPr>
        <w:t>coded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contaminated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linen</w:t>
      </w:r>
      <w:r w:rsidRPr="006C64ED">
        <w:rPr>
          <w:rFonts w:eastAsia="Arial"/>
          <w:i/>
          <w:color w:val="9BBB59" w:themeColor="accent3"/>
          <w:sz w:val="24"/>
          <w:szCs w:val="24"/>
        </w:rPr>
        <w:t xml:space="preserve"> </w:t>
      </w:r>
      <w:r w:rsidRPr="006C64ED">
        <w:rPr>
          <w:rFonts w:eastAsia="Arial"/>
          <w:i/>
          <w:color w:val="9BBB59" w:themeColor="accent3"/>
          <w:w w:val="99"/>
          <w:sz w:val="24"/>
          <w:szCs w:val="24"/>
        </w:rPr>
        <w:t>bag and</w:t>
      </w:r>
      <w:r w:rsidRPr="006C64ED">
        <w:rPr>
          <w:rFonts w:eastAsia="Arial"/>
          <w:i/>
          <w:color w:val="9BBB59" w:themeColor="accent3"/>
          <w:sz w:val="24"/>
          <w:szCs w:val="24"/>
        </w:rPr>
        <w:t xml:space="preserve"> </w:t>
      </w:r>
      <w:r w:rsidRPr="006C64ED">
        <w:rPr>
          <w:rFonts w:eastAsia="Arial"/>
          <w:i/>
          <w:color w:val="9BBB59" w:themeColor="accent3"/>
          <w:w w:val="99"/>
          <w:sz w:val="24"/>
          <w:szCs w:val="24"/>
        </w:rPr>
        <w:t>taken</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000E64AE" w:rsidRPr="006C64ED">
        <w:rPr>
          <w:rFonts w:eastAsia="Arial"/>
          <w:i/>
          <w:color w:val="9BBB59" w:themeColor="accent3"/>
          <w:sz w:val="24"/>
          <w:szCs w:val="24"/>
        </w:rPr>
        <w:t>Laundry</w:t>
      </w:r>
      <w:r w:rsidRPr="006C64ED">
        <w:rPr>
          <w:rFonts w:eastAsia="Arial"/>
          <w:i/>
          <w:color w:val="9BBB59" w:themeColor="accent3"/>
          <w:sz w:val="24"/>
          <w:szCs w:val="24"/>
        </w:rPr>
        <w:t xml:space="preserve"> </w:t>
      </w:r>
      <w:r w:rsidRPr="006C64ED">
        <w:rPr>
          <w:rFonts w:eastAsia="Arial"/>
          <w:i/>
          <w:color w:val="9BBB59" w:themeColor="accent3"/>
          <w:w w:val="99"/>
          <w:sz w:val="24"/>
          <w:szCs w:val="24"/>
        </w:rPr>
        <w:t>for</w:t>
      </w:r>
      <w:r w:rsidRPr="006C64ED">
        <w:rPr>
          <w:rFonts w:eastAsia="Arial"/>
          <w:i/>
          <w:color w:val="9BBB59" w:themeColor="accent3"/>
          <w:sz w:val="24"/>
          <w:szCs w:val="24"/>
        </w:rPr>
        <w:t xml:space="preserve"> </w:t>
      </w:r>
      <w:r w:rsidRPr="006C64ED">
        <w:rPr>
          <w:rFonts w:eastAsia="Arial"/>
          <w:i/>
          <w:color w:val="9BBB59" w:themeColor="accent3"/>
          <w:w w:val="99"/>
          <w:sz w:val="24"/>
          <w:szCs w:val="24"/>
        </w:rPr>
        <w:t>appropriate</w:t>
      </w:r>
      <w:r w:rsidRPr="006C64ED">
        <w:rPr>
          <w:rFonts w:eastAsia="Arial"/>
          <w:i/>
          <w:color w:val="9BBB59" w:themeColor="accent3"/>
          <w:sz w:val="24"/>
          <w:szCs w:val="24"/>
        </w:rPr>
        <w:t xml:space="preserve"> </w:t>
      </w:r>
      <w:r w:rsidRPr="006C64ED">
        <w:rPr>
          <w:rFonts w:eastAsia="Arial"/>
          <w:i/>
          <w:color w:val="9BBB59" w:themeColor="accent3"/>
          <w:w w:val="99"/>
          <w:sz w:val="24"/>
          <w:szCs w:val="24"/>
        </w:rPr>
        <w:t>handling.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It</w:t>
      </w:r>
      <w:r w:rsidRPr="006C64ED">
        <w:rPr>
          <w:rFonts w:eastAsia="Arial"/>
          <w:i/>
          <w:color w:val="9BBB59" w:themeColor="accent3"/>
          <w:sz w:val="24"/>
          <w:szCs w:val="24"/>
        </w:rPr>
        <w:t xml:space="preserve"> </w:t>
      </w:r>
      <w:r w:rsidRPr="006C64ED">
        <w:rPr>
          <w:rFonts w:eastAsia="Arial"/>
          <w:i/>
          <w:color w:val="9BBB59" w:themeColor="accent3"/>
          <w:w w:val="99"/>
          <w:sz w:val="24"/>
          <w:szCs w:val="24"/>
        </w:rPr>
        <w:t>needs</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be</w:t>
      </w:r>
      <w:r w:rsidRPr="006C64ED">
        <w:rPr>
          <w:rFonts w:eastAsia="Arial"/>
          <w:i/>
          <w:color w:val="9BBB59" w:themeColor="accent3"/>
          <w:sz w:val="24"/>
          <w:szCs w:val="24"/>
        </w:rPr>
        <w:t xml:space="preserve"> </w:t>
      </w:r>
      <w:r w:rsidRPr="006C64ED">
        <w:rPr>
          <w:rFonts w:eastAsia="Arial"/>
          <w:i/>
          <w:color w:val="9BBB59" w:themeColor="accent3"/>
          <w:w w:val="99"/>
          <w:sz w:val="24"/>
          <w:szCs w:val="24"/>
        </w:rPr>
        <w:t>separated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from</w:t>
      </w:r>
      <w:r w:rsidRPr="006C64ED">
        <w:rPr>
          <w:rFonts w:eastAsia="Arial"/>
          <w:i/>
          <w:color w:val="9BBB59" w:themeColor="accent3"/>
          <w:sz w:val="24"/>
          <w:szCs w:val="24"/>
        </w:rPr>
        <w:t xml:space="preserve"> </w:t>
      </w:r>
      <w:r w:rsidRPr="006C64ED">
        <w:rPr>
          <w:rFonts w:eastAsia="Arial"/>
          <w:i/>
          <w:color w:val="9BBB59" w:themeColor="accent3"/>
          <w:w w:val="99"/>
          <w:sz w:val="24"/>
          <w:szCs w:val="24"/>
        </w:rPr>
        <w:t>general</w:t>
      </w:r>
      <w:r w:rsidRPr="006C64ED">
        <w:rPr>
          <w:rFonts w:eastAsia="Arial"/>
          <w:i/>
          <w:color w:val="9BBB59" w:themeColor="accent3"/>
          <w:sz w:val="24"/>
          <w:szCs w:val="24"/>
        </w:rPr>
        <w:t xml:space="preserve"> </w:t>
      </w:r>
      <w:r w:rsidRPr="006C64ED">
        <w:rPr>
          <w:rFonts w:eastAsia="Arial"/>
          <w:i/>
          <w:color w:val="9BBB59" w:themeColor="accent3"/>
          <w:w w:val="99"/>
          <w:sz w:val="24"/>
          <w:szCs w:val="24"/>
        </w:rPr>
        <w:t>linen</w:t>
      </w:r>
      <w:r w:rsidRPr="006C64ED">
        <w:rPr>
          <w:rFonts w:eastAsia="Arial"/>
          <w:i/>
          <w:color w:val="9BBB59" w:themeColor="accent3"/>
          <w:sz w:val="24"/>
          <w:szCs w:val="24"/>
        </w:rPr>
        <w:t xml:space="preserve"> </w:t>
      </w:r>
      <w:r w:rsidRPr="006C64ED">
        <w:rPr>
          <w:rFonts w:eastAsia="Arial"/>
          <w:i/>
          <w:color w:val="9BBB59" w:themeColor="accent3"/>
          <w:w w:val="99"/>
          <w:sz w:val="24"/>
          <w:szCs w:val="24"/>
        </w:rPr>
        <w:t>for processing</w:t>
      </w:r>
      <w:r w:rsidRPr="006C64ED">
        <w:rPr>
          <w:rFonts w:eastAsia="Arial"/>
          <w:i/>
          <w:color w:val="9BBB59" w:themeColor="accent3"/>
          <w:sz w:val="24"/>
          <w:szCs w:val="24"/>
        </w:rPr>
        <w:t xml:space="preserve"> </w:t>
      </w:r>
      <w:r w:rsidRPr="006C64ED">
        <w:rPr>
          <w:rFonts w:eastAsia="Arial"/>
          <w:i/>
          <w:color w:val="9BBB59" w:themeColor="accent3"/>
          <w:w w:val="99"/>
          <w:sz w:val="24"/>
          <w:szCs w:val="24"/>
        </w:rPr>
        <w:t>–</w:t>
      </w:r>
      <w:r w:rsidRPr="006C64ED">
        <w:rPr>
          <w:rFonts w:eastAsia="Arial"/>
          <w:i/>
          <w:color w:val="9BBB59" w:themeColor="accent3"/>
          <w:sz w:val="24"/>
          <w:szCs w:val="24"/>
        </w:rPr>
        <w:t xml:space="preserve"> </w:t>
      </w:r>
      <w:r w:rsidRPr="006C64ED">
        <w:rPr>
          <w:rFonts w:eastAsia="Arial"/>
          <w:i/>
          <w:color w:val="9BBB59" w:themeColor="accent3"/>
          <w:w w:val="99"/>
          <w:sz w:val="24"/>
          <w:szCs w:val="24"/>
        </w:rPr>
        <w:t>refer</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policy</w:t>
      </w:r>
      <w:r w:rsidRPr="006C64ED">
        <w:rPr>
          <w:rFonts w:eastAsia="Arial"/>
          <w:i/>
          <w:color w:val="9BBB59" w:themeColor="accent3"/>
          <w:sz w:val="24"/>
          <w:szCs w:val="24"/>
        </w:rPr>
        <w:t xml:space="preserve"> </w:t>
      </w:r>
      <w:r w:rsidRPr="006C64ED">
        <w:rPr>
          <w:rFonts w:eastAsia="Arial"/>
          <w:i/>
          <w:color w:val="9BBB59" w:themeColor="accent3"/>
          <w:w w:val="99"/>
          <w:sz w:val="24"/>
          <w:szCs w:val="24"/>
        </w:rPr>
        <w:t>&amp;</w:t>
      </w:r>
      <w:r w:rsidRPr="006C64ED">
        <w:rPr>
          <w:rFonts w:eastAsia="Arial"/>
          <w:i/>
          <w:color w:val="9BBB59" w:themeColor="accent3"/>
          <w:sz w:val="24"/>
          <w:szCs w:val="24"/>
        </w:rPr>
        <w:t xml:space="preserve"> </w:t>
      </w:r>
      <w:r w:rsidRPr="006C64ED">
        <w:rPr>
          <w:rFonts w:eastAsia="Arial"/>
          <w:i/>
          <w:color w:val="9BBB59" w:themeColor="accent3"/>
          <w:w w:val="99"/>
          <w:sz w:val="24"/>
          <w:szCs w:val="24"/>
        </w:rPr>
        <w:t>procedure</w:t>
      </w:r>
      <w:r w:rsidRPr="006C64ED">
        <w:rPr>
          <w:rFonts w:eastAsia="Arial"/>
          <w:i/>
          <w:color w:val="9BBB59" w:themeColor="accent3"/>
          <w:sz w:val="24"/>
          <w:szCs w:val="24"/>
        </w:rPr>
        <w:t xml:space="preserve"> </w:t>
      </w:r>
      <w:r w:rsidRPr="006C64ED">
        <w:rPr>
          <w:rFonts w:eastAsia="Arial"/>
          <w:i/>
          <w:color w:val="9BBB59" w:themeColor="accent3"/>
          <w:w w:val="99"/>
          <w:sz w:val="24"/>
          <w:szCs w:val="24"/>
        </w:rPr>
        <w:t>HA-08-03-005</w:t>
      </w:r>
      <w:r w:rsidRPr="006C64ED">
        <w:rPr>
          <w:rFonts w:eastAsia="Arial"/>
          <w:i/>
          <w:color w:val="9BBB59" w:themeColor="accent3"/>
          <w:sz w:val="24"/>
          <w:szCs w:val="24"/>
        </w:rPr>
        <w:t xml:space="preserve"> </w:t>
      </w:r>
      <w:r w:rsidRPr="006C64ED">
        <w:rPr>
          <w:rFonts w:eastAsia="Arial"/>
          <w:i/>
          <w:color w:val="9BBB59" w:themeColor="accent3"/>
          <w:w w:val="99"/>
          <w:sz w:val="24"/>
          <w:szCs w:val="24"/>
        </w:rPr>
        <w:t>-</w:t>
      </w:r>
      <w:r w:rsidRPr="006C64ED">
        <w:rPr>
          <w:rFonts w:eastAsia="Arial"/>
          <w:i/>
          <w:color w:val="9BBB59" w:themeColor="accent3"/>
          <w:sz w:val="24"/>
          <w:szCs w:val="24"/>
        </w:rPr>
        <w:t xml:space="preserve"> </w:t>
      </w:r>
      <w:r w:rsidRPr="006C64ED">
        <w:rPr>
          <w:rFonts w:eastAsia="Arial"/>
          <w:i/>
          <w:color w:val="9BBB59" w:themeColor="accent3"/>
          <w:w w:val="99"/>
          <w:sz w:val="24"/>
          <w:szCs w:val="24"/>
        </w:rPr>
        <w:t>Soiled</w:t>
      </w:r>
      <w:r w:rsidRPr="006C64ED">
        <w:rPr>
          <w:rFonts w:eastAsia="Arial"/>
          <w:i/>
          <w:color w:val="9BBB59" w:themeColor="accent3"/>
          <w:sz w:val="24"/>
          <w:szCs w:val="24"/>
        </w:rPr>
        <w:t xml:space="preserve"> </w:t>
      </w:r>
      <w:r w:rsidRPr="006C64ED">
        <w:rPr>
          <w:rFonts w:eastAsia="Arial"/>
          <w:i/>
          <w:color w:val="9BBB59" w:themeColor="accent3"/>
          <w:w w:val="99"/>
          <w:sz w:val="24"/>
          <w:szCs w:val="24"/>
        </w:rPr>
        <w:t>Linen</w:t>
      </w:r>
      <w:r w:rsidR="00463466" w:rsidRPr="006C64ED">
        <w:rPr>
          <w:rFonts w:eastAsia="Arial"/>
          <w:i/>
          <w:color w:val="9BBB59" w:themeColor="accent3"/>
          <w:w w:val="99"/>
          <w:sz w:val="24"/>
          <w:szCs w:val="24"/>
        </w:rPr>
        <w:t xml:space="preserve"> </w:t>
      </w:r>
      <w:r w:rsidR="00EF598F" w:rsidRPr="006C64ED">
        <w:rPr>
          <w:rFonts w:eastAsia="Arial"/>
          <w:i/>
          <w:color w:val="9BBB59" w:themeColor="accent3"/>
          <w:w w:val="99"/>
          <w:sz w:val="24"/>
          <w:szCs w:val="24"/>
        </w:rPr>
        <w:t>/</w:t>
      </w:r>
      <w:r w:rsidR="00463466" w:rsidRPr="006C64ED">
        <w:rPr>
          <w:rFonts w:eastAsia="Arial"/>
          <w:color w:val="9BBB59" w:themeColor="accent3"/>
          <w:w w:val="99"/>
          <w:sz w:val="24"/>
          <w:szCs w:val="24"/>
        </w:rPr>
        <w:t xml:space="preserve"> </w:t>
      </w:r>
      <w:r w:rsidR="00EF598F" w:rsidRPr="00D070A3">
        <w:rPr>
          <w:rFonts w:eastAsia="Arial"/>
          <w:w w:val="99"/>
          <w:sz w:val="24"/>
          <w:szCs w:val="24"/>
        </w:rPr>
        <w:t>Đeo PPE</w:t>
      </w:r>
      <w:r w:rsidR="001B555A" w:rsidRPr="00D070A3">
        <w:rPr>
          <w:rFonts w:eastAsia="Arial"/>
          <w:w w:val="99"/>
          <w:sz w:val="24"/>
          <w:szCs w:val="24"/>
        </w:rPr>
        <w:t xml:space="preserve"> Thiết bị bảo hộ cá nhân</w:t>
      </w:r>
      <w:r w:rsidR="00EF598F" w:rsidRPr="00D070A3">
        <w:rPr>
          <w:rFonts w:eastAsia="Arial"/>
          <w:w w:val="99"/>
          <w:sz w:val="24"/>
          <w:szCs w:val="24"/>
        </w:rPr>
        <w:t xml:space="preserve"> (găng tay và khẩu trang), đồ vải phải được cho vào túi </w:t>
      </w:r>
      <w:r w:rsidR="000E64AE" w:rsidRPr="00D070A3">
        <w:rPr>
          <w:rFonts w:eastAsia="Arial"/>
          <w:w w:val="99"/>
          <w:sz w:val="24"/>
          <w:szCs w:val="24"/>
        </w:rPr>
        <w:t>đựng đồ</w:t>
      </w:r>
      <w:r w:rsidR="00EF598F" w:rsidRPr="00D070A3">
        <w:rPr>
          <w:rFonts w:eastAsia="Arial"/>
          <w:w w:val="99"/>
          <w:sz w:val="24"/>
          <w:szCs w:val="24"/>
        </w:rPr>
        <w:t xml:space="preserve"> </w:t>
      </w:r>
      <w:r w:rsidR="000E64AE" w:rsidRPr="00D070A3">
        <w:rPr>
          <w:rFonts w:eastAsia="Arial"/>
          <w:w w:val="99"/>
          <w:sz w:val="24"/>
          <w:szCs w:val="24"/>
        </w:rPr>
        <w:t xml:space="preserve">vải </w:t>
      </w:r>
      <w:r w:rsidR="00EF598F" w:rsidRPr="00D070A3">
        <w:rPr>
          <w:rFonts w:eastAsia="Arial"/>
          <w:w w:val="99"/>
          <w:sz w:val="24"/>
          <w:szCs w:val="24"/>
        </w:rPr>
        <w:t xml:space="preserve">bẩn có mã màu và mang </w:t>
      </w:r>
      <w:r w:rsidR="000E64AE" w:rsidRPr="00D070A3">
        <w:rPr>
          <w:rFonts w:eastAsia="Arial"/>
          <w:w w:val="99"/>
          <w:sz w:val="24"/>
          <w:szCs w:val="24"/>
        </w:rPr>
        <w:t>xuống giặt là đẻ x</w:t>
      </w:r>
      <w:r w:rsidR="00EF598F" w:rsidRPr="00D070A3">
        <w:rPr>
          <w:rFonts w:eastAsia="Arial"/>
          <w:w w:val="99"/>
          <w:sz w:val="24"/>
          <w:szCs w:val="24"/>
        </w:rPr>
        <w:t>ử lý</w:t>
      </w:r>
      <w:r w:rsidR="000E64AE" w:rsidRPr="00D070A3">
        <w:rPr>
          <w:rFonts w:eastAsia="Arial"/>
          <w:w w:val="99"/>
          <w:sz w:val="24"/>
          <w:szCs w:val="24"/>
        </w:rPr>
        <w:t>. Đô vải c</w:t>
      </w:r>
      <w:r w:rsidR="00EF598F" w:rsidRPr="00D070A3">
        <w:rPr>
          <w:rFonts w:eastAsia="Arial"/>
          <w:w w:val="99"/>
          <w:sz w:val="24"/>
          <w:szCs w:val="24"/>
        </w:rPr>
        <w:t>ần đượ</w:t>
      </w:r>
      <w:r w:rsidR="000E64AE" w:rsidRPr="00D070A3">
        <w:rPr>
          <w:rFonts w:eastAsia="Arial"/>
          <w:w w:val="99"/>
          <w:sz w:val="24"/>
          <w:szCs w:val="24"/>
        </w:rPr>
        <w:t>c phân loại</w:t>
      </w:r>
      <w:r w:rsidR="00EF598F" w:rsidRPr="00D070A3">
        <w:rPr>
          <w:rFonts w:eastAsia="Arial"/>
          <w:w w:val="99"/>
          <w:sz w:val="24"/>
          <w:szCs w:val="24"/>
        </w:rPr>
        <w:t xml:space="preserve"> để </w:t>
      </w:r>
      <w:r w:rsidR="000E64AE" w:rsidRPr="00D070A3">
        <w:rPr>
          <w:rFonts w:eastAsia="Arial"/>
          <w:w w:val="99"/>
          <w:sz w:val="24"/>
          <w:szCs w:val="24"/>
        </w:rPr>
        <w:t xml:space="preserve">tiến hành </w:t>
      </w:r>
      <w:r w:rsidR="00EF598F" w:rsidRPr="00D070A3">
        <w:rPr>
          <w:rFonts w:eastAsia="Arial"/>
          <w:w w:val="99"/>
          <w:sz w:val="24"/>
          <w:szCs w:val="24"/>
        </w:rPr>
        <w:t xml:space="preserve">xử lý – tham khảo chính sách &amp; quy trình HA-08-03-005 </w:t>
      </w:r>
      <w:r w:rsidR="000E64AE" w:rsidRPr="00D070A3">
        <w:rPr>
          <w:rFonts w:eastAsia="Arial"/>
          <w:w w:val="99"/>
          <w:sz w:val="24"/>
          <w:szCs w:val="24"/>
        </w:rPr>
        <w:t>–</w:t>
      </w:r>
      <w:r w:rsidR="00EF598F" w:rsidRPr="00D070A3">
        <w:rPr>
          <w:rFonts w:eastAsia="Arial"/>
          <w:w w:val="99"/>
          <w:sz w:val="24"/>
          <w:szCs w:val="24"/>
        </w:rPr>
        <w:t xml:space="preserve"> </w:t>
      </w:r>
      <w:r w:rsidR="000E64AE" w:rsidRPr="00D070A3">
        <w:rPr>
          <w:rFonts w:eastAsia="Arial"/>
          <w:w w:val="99"/>
          <w:sz w:val="24"/>
          <w:szCs w:val="24"/>
        </w:rPr>
        <w:t>Đồ v</w:t>
      </w:r>
      <w:r w:rsidR="00EF598F" w:rsidRPr="00D070A3">
        <w:rPr>
          <w:rFonts w:eastAsia="Arial"/>
          <w:w w:val="99"/>
          <w:sz w:val="24"/>
          <w:szCs w:val="24"/>
        </w:rPr>
        <w:t>ải bẩn.</w:t>
      </w:r>
      <w:r w:rsidRPr="00D070A3">
        <w:rPr>
          <w:rFonts w:eastAsia="Arial"/>
          <w:w w:val="99"/>
          <w:sz w:val="24"/>
          <w:szCs w:val="24"/>
        </w:rPr>
        <w:t>.</w:t>
      </w:r>
    </w:p>
    <w:p w:rsidR="0028220B" w:rsidRPr="00D070A3" w:rsidRDefault="0028220B" w:rsidP="006C64ED">
      <w:pPr>
        <w:spacing w:before="9" w:line="220" w:lineRule="exact"/>
        <w:jc w:val="both"/>
        <w:rPr>
          <w:sz w:val="24"/>
          <w:szCs w:val="24"/>
        </w:rPr>
      </w:pPr>
    </w:p>
    <w:p w:rsidR="0028220B" w:rsidRPr="00D070A3" w:rsidRDefault="002A7FDA" w:rsidP="006C64ED">
      <w:pPr>
        <w:jc w:val="both"/>
        <w:rPr>
          <w:rFonts w:eastAsia="Arial"/>
          <w:sz w:val="24"/>
          <w:szCs w:val="24"/>
        </w:rPr>
      </w:pPr>
      <w:r w:rsidRPr="006C64ED">
        <w:rPr>
          <w:rFonts w:eastAsia="Arial"/>
          <w:b/>
          <w:i/>
          <w:color w:val="9BBB59" w:themeColor="accent3"/>
          <w:w w:val="99"/>
          <w:sz w:val="24"/>
          <w:szCs w:val="24"/>
        </w:rPr>
        <w:t>Environment</w:t>
      </w:r>
      <w:r w:rsidR="00463466" w:rsidRPr="006C64ED">
        <w:rPr>
          <w:rFonts w:eastAsia="Arial"/>
          <w:b/>
          <w:i/>
          <w:color w:val="9BBB59" w:themeColor="accent3"/>
          <w:w w:val="99"/>
          <w:sz w:val="24"/>
          <w:szCs w:val="24"/>
        </w:rPr>
        <w:t xml:space="preserve"> </w:t>
      </w:r>
      <w:r w:rsidR="00EF598F" w:rsidRPr="006C64ED">
        <w:rPr>
          <w:rFonts w:eastAsia="Arial"/>
          <w:b/>
          <w:i/>
          <w:color w:val="9BBB59" w:themeColor="accent3"/>
          <w:w w:val="99"/>
          <w:sz w:val="24"/>
          <w:szCs w:val="24"/>
        </w:rPr>
        <w:t>/</w:t>
      </w:r>
      <w:r w:rsidR="00463466" w:rsidRPr="006C64ED">
        <w:rPr>
          <w:rFonts w:eastAsia="Arial"/>
          <w:b/>
          <w:color w:val="9BBB59" w:themeColor="accent3"/>
          <w:w w:val="99"/>
          <w:sz w:val="24"/>
          <w:szCs w:val="24"/>
        </w:rPr>
        <w:t xml:space="preserve"> </w:t>
      </w:r>
      <w:r w:rsidR="00EF598F" w:rsidRPr="00D070A3">
        <w:rPr>
          <w:rFonts w:eastAsia="Arial"/>
          <w:b/>
          <w:w w:val="99"/>
          <w:sz w:val="24"/>
          <w:szCs w:val="24"/>
        </w:rPr>
        <w:t>Môi trường</w:t>
      </w:r>
    </w:p>
    <w:p w:rsidR="0028220B" w:rsidRPr="00D070A3" w:rsidRDefault="002A7FDA" w:rsidP="006C64ED">
      <w:pPr>
        <w:spacing w:before="17"/>
        <w:jc w:val="both"/>
        <w:rPr>
          <w:rFonts w:eastAsia="Arial"/>
          <w:sz w:val="24"/>
          <w:szCs w:val="24"/>
        </w:rPr>
      </w:pPr>
      <w:r w:rsidRPr="006C64ED">
        <w:rPr>
          <w:rFonts w:eastAsia="Arial"/>
          <w:i/>
          <w:color w:val="9BBB59" w:themeColor="accent3"/>
          <w:w w:val="99"/>
          <w:sz w:val="24"/>
          <w:szCs w:val="24"/>
        </w:rPr>
        <w:t>Please</w:t>
      </w:r>
      <w:r w:rsidRPr="006C64ED">
        <w:rPr>
          <w:rFonts w:eastAsia="Arial"/>
          <w:i/>
          <w:color w:val="9BBB59" w:themeColor="accent3"/>
          <w:sz w:val="24"/>
          <w:szCs w:val="24"/>
        </w:rPr>
        <w:t xml:space="preserve"> </w:t>
      </w:r>
      <w:r w:rsidRPr="006C64ED">
        <w:rPr>
          <w:rFonts w:eastAsia="Arial"/>
          <w:i/>
          <w:color w:val="9BBB59" w:themeColor="accent3"/>
          <w:w w:val="99"/>
          <w:sz w:val="24"/>
          <w:szCs w:val="24"/>
        </w:rPr>
        <w:t>refer</w:t>
      </w:r>
      <w:r w:rsidRPr="006C64ED">
        <w:rPr>
          <w:rFonts w:eastAsia="Arial"/>
          <w:i/>
          <w:color w:val="9BBB59" w:themeColor="accent3"/>
          <w:sz w:val="24"/>
          <w:szCs w:val="24"/>
        </w:rPr>
        <w:t xml:space="preserve"> </w:t>
      </w:r>
      <w:r w:rsidRPr="006C64ED">
        <w:rPr>
          <w:rFonts w:eastAsia="Arial"/>
          <w:i/>
          <w:color w:val="9BBB59" w:themeColor="accent3"/>
          <w:w w:val="99"/>
          <w:sz w:val="24"/>
          <w:szCs w:val="24"/>
        </w:rPr>
        <w:t>to</w:t>
      </w:r>
      <w:r w:rsidRPr="006C64ED">
        <w:rPr>
          <w:rFonts w:eastAsia="Arial"/>
          <w:i/>
          <w:color w:val="9BBB59" w:themeColor="accent3"/>
          <w:sz w:val="24"/>
          <w:szCs w:val="24"/>
        </w:rPr>
        <w:t xml:space="preserve"> </w:t>
      </w:r>
      <w:r w:rsidRPr="006C64ED">
        <w:rPr>
          <w:rFonts w:eastAsia="Arial"/>
          <w:i/>
          <w:color w:val="9BBB59" w:themeColor="accent3"/>
          <w:w w:val="99"/>
          <w:sz w:val="24"/>
          <w:szCs w:val="24"/>
        </w:rPr>
        <w:t>your</w:t>
      </w:r>
      <w:r w:rsidRPr="006C64ED">
        <w:rPr>
          <w:rFonts w:eastAsia="Arial"/>
          <w:i/>
          <w:color w:val="9BBB59" w:themeColor="accent3"/>
          <w:sz w:val="24"/>
          <w:szCs w:val="24"/>
        </w:rPr>
        <w:t xml:space="preserve"> </w:t>
      </w:r>
      <w:r w:rsidRPr="006C64ED">
        <w:rPr>
          <w:rFonts w:eastAsia="Arial"/>
          <w:i/>
          <w:color w:val="9BBB59" w:themeColor="accent3"/>
          <w:w w:val="99"/>
          <w:sz w:val="24"/>
          <w:szCs w:val="24"/>
        </w:rPr>
        <w:t>hotels</w:t>
      </w:r>
      <w:r w:rsidRPr="006C64ED">
        <w:rPr>
          <w:rFonts w:eastAsia="Arial"/>
          <w:i/>
          <w:color w:val="9BBB59" w:themeColor="accent3"/>
          <w:sz w:val="24"/>
          <w:szCs w:val="24"/>
        </w:rPr>
        <w:t xml:space="preserve"> </w:t>
      </w:r>
      <w:r w:rsidRPr="006C64ED">
        <w:rPr>
          <w:rFonts w:eastAsia="Arial"/>
          <w:i/>
          <w:color w:val="9BBB59" w:themeColor="accent3"/>
          <w:w w:val="99"/>
          <w:sz w:val="24"/>
          <w:szCs w:val="24"/>
        </w:rPr>
        <w:t>charter</w:t>
      </w:r>
      <w:r w:rsidRPr="006C64ED">
        <w:rPr>
          <w:rFonts w:eastAsia="Arial"/>
          <w:i/>
          <w:color w:val="9BBB59" w:themeColor="accent3"/>
          <w:sz w:val="24"/>
          <w:szCs w:val="24"/>
        </w:rPr>
        <w:t xml:space="preserve"> </w:t>
      </w:r>
      <w:r w:rsidRPr="006C64ED">
        <w:rPr>
          <w:rFonts w:eastAsia="Arial"/>
          <w:i/>
          <w:color w:val="9BBB59" w:themeColor="accent3"/>
          <w:w w:val="99"/>
          <w:sz w:val="24"/>
          <w:szCs w:val="24"/>
        </w:rPr>
        <w:t>on</w:t>
      </w:r>
      <w:r w:rsidRPr="006C64ED">
        <w:rPr>
          <w:rFonts w:eastAsia="Arial"/>
          <w:i/>
          <w:color w:val="9BBB59" w:themeColor="accent3"/>
          <w:sz w:val="24"/>
          <w:szCs w:val="24"/>
        </w:rPr>
        <w:t xml:space="preserve"> </w:t>
      </w:r>
      <w:r w:rsidRPr="006C64ED">
        <w:rPr>
          <w:rFonts w:eastAsia="Arial"/>
          <w:i/>
          <w:color w:val="9BBB59" w:themeColor="accent3"/>
          <w:w w:val="99"/>
          <w:sz w:val="24"/>
          <w:szCs w:val="24"/>
        </w:rPr>
        <w:t>Environmental</w:t>
      </w:r>
      <w:r w:rsidRPr="006C64ED">
        <w:rPr>
          <w:rFonts w:eastAsia="Arial"/>
          <w:i/>
          <w:color w:val="9BBB59" w:themeColor="accent3"/>
          <w:sz w:val="24"/>
          <w:szCs w:val="24"/>
        </w:rPr>
        <w:t xml:space="preserve"> </w:t>
      </w:r>
      <w:r w:rsidRPr="006C64ED">
        <w:rPr>
          <w:rFonts w:eastAsia="Arial"/>
          <w:i/>
          <w:color w:val="9BBB59" w:themeColor="accent3"/>
          <w:w w:val="99"/>
          <w:sz w:val="24"/>
          <w:szCs w:val="24"/>
        </w:rPr>
        <w:t>sustainability</w:t>
      </w:r>
      <w:r w:rsidR="00463466" w:rsidRPr="006C64ED">
        <w:rPr>
          <w:rFonts w:eastAsia="Arial"/>
          <w:i/>
          <w:color w:val="9BBB59" w:themeColor="accent3"/>
          <w:w w:val="99"/>
          <w:sz w:val="24"/>
          <w:szCs w:val="24"/>
        </w:rPr>
        <w:t xml:space="preserve"> </w:t>
      </w:r>
      <w:r w:rsidR="00EF598F" w:rsidRPr="006C64ED">
        <w:rPr>
          <w:rFonts w:eastAsia="Arial"/>
          <w:i/>
          <w:color w:val="9BBB59" w:themeColor="accent3"/>
          <w:w w:val="99"/>
          <w:sz w:val="24"/>
          <w:szCs w:val="24"/>
        </w:rPr>
        <w:t>/</w:t>
      </w:r>
      <w:r w:rsidR="00463466" w:rsidRPr="006C64ED">
        <w:rPr>
          <w:rFonts w:eastAsia="Arial"/>
          <w:color w:val="9BBB59" w:themeColor="accent3"/>
          <w:w w:val="99"/>
          <w:sz w:val="24"/>
          <w:szCs w:val="24"/>
        </w:rPr>
        <w:t xml:space="preserve"> </w:t>
      </w:r>
      <w:r w:rsidR="00EF598F" w:rsidRPr="00D070A3">
        <w:rPr>
          <w:rFonts w:eastAsia="Arial"/>
          <w:w w:val="99"/>
          <w:sz w:val="24"/>
          <w:szCs w:val="24"/>
        </w:rPr>
        <w:t>Vui lòng tham khảo điều lệ khách sạn của bạn về tính bền vững của môi trường</w:t>
      </w:r>
    </w:p>
    <w:p w:rsidR="0028220B" w:rsidRPr="00D070A3" w:rsidRDefault="0028220B" w:rsidP="006C64ED">
      <w:pPr>
        <w:spacing w:line="200" w:lineRule="exact"/>
        <w:jc w:val="both"/>
        <w:rPr>
          <w:sz w:val="24"/>
          <w:szCs w:val="24"/>
        </w:rPr>
      </w:pPr>
    </w:p>
    <w:p w:rsidR="0028220B" w:rsidRPr="00D070A3" w:rsidRDefault="0028220B" w:rsidP="006C64ED">
      <w:pPr>
        <w:spacing w:before="16" w:line="240" w:lineRule="exact"/>
        <w:jc w:val="both"/>
        <w:rPr>
          <w:sz w:val="24"/>
          <w:szCs w:val="24"/>
        </w:rPr>
      </w:pPr>
    </w:p>
    <w:p w:rsidR="00EE50D7" w:rsidRPr="00D070A3" w:rsidRDefault="002A7FDA" w:rsidP="006C64ED">
      <w:pPr>
        <w:spacing w:line="220" w:lineRule="exact"/>
        <w:jc w:val="both"/>
        <w:rPr>
          <w:rFonts w:eastAsia="Malgun Gothic"/>
          <w:b/>
          <w:w w:val="99"/>
          <w:position w:val="-1"/>
          <w:sz w:val="24"/>
          <w:szCs w:val="24"/>
          <w:lang w:eastAsia="ko-KR"/>
        </w:rPr>
      </w:pPr>
      <w:r w:rsidRPr="00D070A3">
        <w:rPr>
          <w:rFonts w:eastAsia="Arial"/>
          <w:b/>
          <w:w w:val="99"/>
          <w:position w:val="-1"/>
          <w:sz w:val="24"/>
          <w:szCs w:val="24"/>
        </w:rPr>
        <w:t>REFERENCE</w:t>
      </w:r>
      <w:r w:rsidRPr="00D070A3">
        <w:rPr>
          <w:rFonts w:eastAsia="Arial"/>
          <w:b/>
          <w:position w:val="-1"/>
          <w:sz w:val="24"/>
          <w:szCs w:val="24"/>
        </w:rPr>
        <w:t xml:space="preserve"> </w:t>
      </w:r>
      <w:r w:rsidRPr="00D070A3">
        <w:rPr>
          <w:rFonts w:eastAsia="Arial"/>
          <w:b/>
          <w:w w:val="99"/>
          <w:position w:val="-1"/>
          <w:sz w:val="24"/>
          <w:szCs w:val="24"/>
        </w:rPr>
        <w:t>DOCUMENTS</w:t>
      </w:r>
      <w:r w:rsidR="00147B54" w:rsidRPr="00D070A3">
        <w:rPr>
          <w:rFonts w:eastAsia="Arial"/>
          <w:b/>
          <w:w w:val="99"/>
          <w:position w:val="-1"/>
          <w:sz w:val="24"/>
          <w:szCs w:val="24"/>
        </w:rPr>
        <w:t>/ TÀI LIỆU THAM KHẢO</w:t>
      </w:r>
    </w:p>
    <w:p w:rsidR="0028220B" w:rsidRPr="00D070A3" w:rsidRDefault="0028220B" w:rsidP="006C64ED">
      <w:pPr>
        <w:spacing w:before="1" w:line="140" w:lineRule="exact"/>
        <w:jc w:val="both"/>
        <w:rPr>
          <w:sz w:val="24"/>
          <w:szCs w:val="24"/>
        </w:rPr>
      </w:pPr>
    </w:p>
    <w:p w:rsidR="00EF598F" w:rsidRPr="00D070A3" w:rsidRDefault="00EF598F" w:rsidP="006C64ED">
      <w:pPr>
        <w:spacing w:before="1" w:line="140" w:lineRule="exact"/>
        <w:jc w:val="both"/>
        <w:rPr>
          <w:sz w:val="24"/>
          <w:szCs w:val="24"/>
        </w:rPr>
      </w:pPr>
    </w:p>
    <w:p w:rsidR="00EF598F" w:rsidRPr="00D070A3" w:rsidRDefault="00EF598F" w:rsidP="006C64ED">
      <w:pPr>
        <w:spacing w:before="1" w:line="140" w:lineRule="exact"/>
        <w:jc w:val="both"/>
        <w:rPr>
          <w:sz w:val="24"/>
          <w:szCs w:val="24"/>
        </w:rPr>
      </w:pPr>
    </w:p>
    <w:tbl>
      <w:tblPr>
        <w:tblStyle w:val="TableGrid"/>
        <w:tblW w:w="0" w:type="auto"/>
        <w:tblInd w:w="111" w:type="dxa"/>
        <w:tblLook w:val="04A0" w:firstRow="1" w:lastRow="0" w:firstColumn="1" w:lastColumn="0" w:noHBand="0" w:noVBand="1"/>
      </w:tblPr>
      <w:tblGrid>
        <w:gridCol w:w="9785"/>
      </w:tblGrid>
      <w:tr w:rsidR="008E66AD" w:rsidRPr="00D070A3" w:rsidTr="00315185">
        <w:trPr>
          <w:trHeight w:val="530"/>
        </w:trPr>
        <w:tc>
          <w:tcPr>
            <w:tcW w:w="9896" w:type="dxa"/>
            <w:shd w:val="clear" w:color="auto" w:fill="000000" w:themeFill="text1"/>
            <w:vAlign w:val="center"/>
          </w:tcPr>
          <w:p w:rsidR="008E66AD" w:rsidRPr="00D070A3" w:rsidRDefault="008E66AD" w:rsidP="006C64ED">
            <w:pPr>
              <w:spacing w:line="240" w:lineRule="exact"/>
              <w:jc w:val="both"/>
              <w:rPr>
                <w:rFonts w:eastAsia="Malgun Gothic"/>
                <w:sz w:val="24"/>
                <w:szCs w:val="24"/>
                <w:lang w:eastAsia="ko-KR"/>
              </w:rPr>
            </w:pPr>
            <w:r w:rsidRPr="00D070A3">
              <w:rPr>
                <w:rFonts w:eastAsia="Arial"/>
                <w:color w:val="FFFFFF"/>
                <w:w w:val="99"/>
                <w:sz w:val="24"/>
                <w:szCs w:val="24"/>
              </w:rPr>
              <w:t>POLICY</w:t>
            </w:r>
            <w:r w:rsidRPr="00D070A3">
              <w:rPr>
                <w:rFonts w:eastAsia="Arial"/>
                <w:color w:val="FFFFFF"/>
                <w:sz w:val="24"/>
                <w:szCs w:val="24"/>
              </w:rPr>
              <w:t xml:space="preserve"> </w:t>
            </w:r>
            <w:r w:rsidRPr="00D070A3">
              <w:rPr>
                <w:rFonts w:eastAsia="Arial"/>
                <w:color w:val="FFFFFF"/>
                <w:w w:val="99"/>
                <w:sz w:val="24"/>
                <w:szCs w:val="24"/>
              </w:rPr>
              <w:t>AND</w:t>
            </w:r>
            <w:r w:rsidRPr="00D070A3">
              <w:rPr>
                <w:rFonts w:eastAsia="Arial"/>
                <w:color w:val="FFFFFF"/>
                <w:sz w:val="24"/>
                <w:szCs w:val="24"/>
              </w:rPr>
              <w:t xml:space="preserve"> </w:t>
            </w:r>
            <w:r w:rsidRPr="00D070A3">
              <w:rPr>
                <w:rFonts w:eastAsia="Arial"/>
                <w:color w:val="FFFFFF"/>
                <w:w w:val="99"/>
                <w:sz w:val="24"/>
                <w:szCs w:val="24"/>
              </w:rPr>
              <w:t>PROCEDURE</w:t>
            </w:r>
            <w:r w:rsidRPr="00D070A3">
              <w:rPr>
                <w:rFonts w:eastAsia="Arial"/>
                <w:color w:val="FFFFFF"/>
                <w:sz w:val="24"/>
                <w:szCs w:val="24"/>
              </w:rPr>
              <w:t xml:space="preserve">                                </w:t>
            </w:r>
            <w:r w:rsidRPr="00D070A3">
              <w:rPr>
                <w:rFonts w:eastAsia="Arial"/>
                <w:color w:val="FFFFFF"/>
                <w:w w:val="99"/>
                <w:sz w:val="24"/>
                <w:szCs w:val="24"/>
              </w:rPr>
              <w:t>SUPPORT</w:t>
            </w:r>
            <w:r w:rsidRPr="00D070A3">
              <w:rPr>
                <w:rFonts w:eastAsia="Arial"/>
                <w:color w:val="FFFFFF"/>
                <w:sz w:val="24"/>
                <w:szCs w:val="24"/>
              </w:rPr>
              <w:t xml:space="preserve"> </w:t>
            </w:r>
            <w:r w:rsidRPr="00D070A3">
              <w:rPr>
                <w:rFonts w:eastAsia="Arial"/>
                <w:color w:val="FFFFFF"/>
                <w:w w:val="99"/>
                <w:sz w:val="24"/>
                <w:szCs w:val="24"/>
              </w:rPr>
              <w:t>DOCUMENTS</w:t>
            </w:r>
          </w:p>
        </w:tc>
      </w:tr>
      <w:tr w:rsidR="008E66AD" w:rsidRPr="00D070A3" w:rsidTr="00315185">
        <w:trPr>
          <w:trHeight w:val="1417"/>
        </w:trPr>
        <w:tc>
          <w:tcPr>
            <w:tcW w:w="9896" w:type="dxa"/>
          </w:tcPr>
          <w:p w:rsidR="008E66AD" w:rsidRPr="00D070A3" w:rsidRDefault="008E66AD" w:rsidP="006C64ED">
            <w:pPr>
              <w:spacing w:before="34"/>
              <w:jc w:val="both"/>
              <w:rPr>
                <w:rFonts w:eastAsia="Malgun Gothic"/>
                <w:w w:val="99"/>
                <w:sz w:val="24"/>
                <w:szCs w:val="24"/>
                <w:lang w:eastAsia="ko-KR"/>
              </w:rPr>
            </w:pPr>
          </w:p>
          <w:p w:rsidR="008E66AD" w:rsidRPr="00D070A3" w:rsidRDefault="008E66AD" w:rsidP="006C64ED">
            <w:pPr>
              <w:spacing w:before="34"/>
              <w:jc w:val="both"/>
              <w:rPr>
                <w:rFonts w:eastAsia="Arial"/>
                <w:sz w:val="24"/>
                <w:szCs w:val="24"/>
              </w:rPr>
            </w:pPr>
            <w:r w:rsidRPr="006C64ED">
              <w:rPr>
                <w:rFonts w:eastAsia="Arial"/>
                <w:color w:val="9BBB59" w:themeColor="accent3"/>
                <w:w w:val="99"/>
                <w:sz w:val="24"/>
                <w:szCs w:val="24"/>
              </w:rPr>
              <w:t>HK-HA-08-03-005</w:t>
            </w:r>
            <w:r w:rsidRPr="006C64ED">
              <w:rPr>
                <w:rFonts w:eastAsia="Arial"/>
                <w:color w:val="9BBB59" w:themeColor="accent3"/>
                <w:sz w:val="24"/>
                <w:szCs w:val="24"/>
              </w:rPr>
              <w:t xml:space="preserve"> </w:t>
            </w:r>
            <w:r w:rsidRPr="006C64ED">
              <w:rPr>
                <w:rFonts w:eastAsia="Arial"/>
                <w:color w:val="9BBB59" w:themeColor="accent3"/>
                <w:w w:val="99"/>
                <w:sz w:val="24"/>
                <w:szCs w:val="24"/>
              </w:rPr>
              <w:t>-</w:t>
            </w:r>
            <w:r w:rsidRPr="006C64ED">
              <w:rPr>
                <w:rFonts w:eastAsia="Arial"/>
                <w:color w:val="9BBB59" w:themeColor="accent3"/>
                <w:sz w:val="24"/>
                <w:szCs w:val="24"/>
              </w:rPr>
              <w:t xml:space="preserve"> </w:t>
            </w:r>
            <w:r w:rsidRPr="006C64ED">
              <w:rPr>
                <w:rFonts w:eastAsia="Arial"/>
                <w:color w:val="9BBB59" w:themeColor="accent3"/>
                <w:w w:val="99"/>
                <w:sz w:val="24"/>
                <w:szCs w:val="24"/>
              </w:rPr>
              <w:t>Soiled</w:t>
            </w:r>
            <w:r w:rsidRPr="006C64ED">
              <w:rPr>
                <w:rFonts w:eastAsia="Arial"/>
                <w:color w:val="9BBB59" w:themeColor="accent3"/>
                <w:sz w:val="24"/>
                <w:szCs w:val="24"/>
              </w:rPr>
              <w:t xml:space="preserve"> </w:t>
            </w:r>
            <w:r w:rsidRPr="006C64ED">
              <w:rPr>
                <w:rFonts w:eastAsia="Arial"/>
                <w:color w:val="9BBB59" w:themeColor="accent3"/>
                <w:w w:val="99"/>
                <w:sz w:val="24"/>
                <w:szCs w:val="24"/>
              </w:rPr>
              <w:t>Linen</w:t>
            </w:r>
            <w:r w:rsidR="00147B54" w:rsidRPr="006C64ED">
              <w:rPr>
                <w:rFonts w:eastAsia="Arial"/>
                <w:color w:val="9BBB59" w:themeColor="accent3"/>
                <w:w w:val="99"/>
                <w:sz w:val="24"/>
                <w:szCs w:val="24"/>
              </w:rPr>
              <w:t>/</w:t>
            </w:r>
            <w:r w:rsidR="00147B54" w:rsidRPr="00D070A3">
              <w:rPr>
                <w:rFonts w:eastAsia="Arial"/>
                <w:w w:val="99"/>
                <w:sz w:val="24"/>
                <w:szCs w:val="24"/>
              </w:rPr>
              <w:t xml:space="preserve"> Đồ</w:t>
            </w:r>
            <w:r w:rsidR="006C64ED">
              <w:rPr>
                <w:rFonts w:eastAsia="Arial"/>
                <w:w w:val="99"/>
                <w:sz w:val="24"/>
                <w:szCs w:val="24"/>
              </w:rPr>
              <w:t xml:space="preserve"> vai </w:t>
            </w:r>
            <w:r w:rsidR="00147B54" w:rsidRPr="00D070A3">
              <w:rPr>
                <w:rFonts w:eastAsia="Arial"/>
                <w:w w:val="99"/>
                <w:sz w:val="24"/>
                <w:szCs w:val="24"/>
              </w:rPr>
              <w:t>bẩn</w:t>
            </w:r>
          </w:p>
          <w:p w:rsidR="008E66AD" w:rsidRPr="00D070A3" w:rsidRDefault="008E66AD" w:rsidP="006C64ED">
            <w:pPr>
              <w:spacing w:line="240" w:lineRule="exact"/>
              <w:jc w:val="both"/>
              <w:rPr>
                <w:rFonts w:eastAsia="Malgun Gothic"/>
                <w:sz w:val="24"/>
                <w:szCs w:val="24"/>
                <w:lang w:eastAsia="ko-KR"/>
              </w:rPr>
            </w:pPr>
          </w:p>
        </w:tc>
      </w:tr>
    </w:tbl>
    <w:p w:rsidR="00EF598F" w:rsidRPr="00D070A3" w:rsidRDefault="00EF598F" w:rsidP="006C64ED">
      <w:pPr>
        <w:spacing w:before="34" w:line="220" w:lineRule="exact"/>
        <w:jc w:val="both"/>
        <w:rPr>
          <w:rFonts w:eastAsia="Arial"/>
          <w:color w:val="FFFFFF"/>
          <w:w w:val="99"/>
          <w:position w:val="-1"/>
          <w:sz w:val="24"/>
          <w:szCs w:val="24"/>
        </w:rPr>
      </w:pPr>
    </w:p>
    <w:p w:rsidR="00B754E9" w:rsidRDefault="00B754E9" w:rsidP="006C64ED">
      <w:pPr>
        <w:pStyle w:val="BodyText"/>
        <w:spacing w:before="5"/>
        <w:ind w:firstLine="0"/>
        <w:jc w:val="both"/>
        <w:rPr>
          <w:rFonts w:ascii="Times New Roman" w:eastAsia="Malgun Gothic" w:hAnsi="Times New Roman" w:cs="Times New Roman"/>
          <w:sz w:val="24"/>
          <w:szCs w:val="24"/>
          <w:lang w:eastAsia="ko-KR"/>
        </w:rPr>
      </w:pPr>
    </w:p>
    <w:p w:rsidR="00B754E9" w:rsidRDefault="00B754E9" w:rsidP="006C64ED">
      <w:pPr>
        <w:pStyle w:val="BodyText"/>
        <w:spacing w:before="5"/>
        <w:ind w:firstLine="0"/>
        <w:jc w:val="both"/>
        <w:rPr>
          <w:rFonts w:ascii="Times New Roman" w:eastAsia="Malgun Gothic" w:hAnsi="Times New Roman" w:cs="Times New Roman"/>
          <w:sz w:val="24"/>
          <w:szCs w:val="24"/>
          <w:lang w:eastAsia="ko-KR"/>
        </w:rPr>
      </w:pPr>
    </w:p>
    <w:p w:rsidR="00B754E9" w:rsidRDefault="00B754E9" w:rsidP="006C64ED">
      <w:pPr>
        <w:pStyle w:val="BodyText"/>
        <w:spacing w:before="5"/>
        <w:ind w:firstLine="0"/>
        <w:jc w:val="both"/>
        <w:rPr>
          <w:rFonts w:ascii="Times New Roman" w:eastAsia="Malgun Gothic" w:hAnsi="Times New Roman" w:cs="Times New Roman"/>
          <w:sz w:val="24"/>
          <w:szCs w:val="24"/>
          <w:lang w:eastAsia="ko-KR"/>
        </w:rPr>
      </w:pPr>
    </w:p>
    <w:p w:rsidR="00B754E9" w:rsidRDefault="00B754E9" w:rsidP="006C64ED">
      <w:pPr>
        <w:pStyle w:val="BodyText"/>
        <w:spacing w:before="5"/>
        <w:ind w:firstLine="0"/>
        <w:jc w:val="both"/>
        <w:rPr>
          <w:rFonts w:ascii="Times New Roman" w:eastAsia="Malgun Gothic" w:hAnsi="Times New Roman" w:cs="Times New Roman"/>
          <w:sz w:val="24"/>
          <w:szCs w:val="24"/>
          <w:lang w:eastAsia="ko-KR"/>
        </w:rPr>
      </w:pPr>
    </w:p>
    <w:p w:rsidR="00B754E9" w:rsidRDefault="00B754E9" w:rsidP="006C64ED">
      <w:pPr>
        <w:pStyle w:val="BodyText"/>
        <w:spacing w:before="5"/>
        <w:ind w:firstLine="0"/>
        <w:jc w:val="both"/>
        <w:rPr>
          <w:rFonts w:ascii="Times New Roman" w:eastAsia="Malgun Gothic" w:hAnsi="Times New Roman" w:cs="Times New Roman"/>
          <w:sz w:val="24"/>
          <w:szCs w:val="24"/>
          <w:lang w:eastAsia="ko-KR"/>
        </w:rPr>
      </w:pPr>
    </w:p>
    <w:p w:rsidR="00B754E9" w:rsidRDefault="00B754E9" w:rsidP="006C64ED">
      <w:pPr>
        <w:pStyle w:val="BodyText"/>
        <w:spacing w:before="5"/>
        <w:ind w:firstLine="0"/>
        <w:jc w:val="both"/>
        <w:rPr>
          <w:rFonts w:ascii="Times New Roman" w:eastAsia="Malgun Gothic" w:hAnsi="Times New Roman" w:cs="Times New Roman"/>
          <w:sz w:val="24"/>
          <w:szCs w:val="24"/>
          <w:lang w:eastAsia="ko-KR"/>
        </w:rPr>
      </w:pPr>
    </w:p>
    <w:p w:rsidR="00B754E9" w:rsidRDefault="00B754E9" w:rsidP="006C64ED">
      <w:pPr>
        <w:pStyle w:val="BodyText"/>
        <w:spacing w:before="5"/>
        <w:ind w:firstLine="0"/>
        <w:jc w:val="both"/>
        <w:rPr>
          <w:rFonts w:ascii="Times New Roman" w:eastAsia="Malgun Gothic" w:hAnsi="Times New Roman" w:cs="Times New Roman"/>
          <w:sz w:val="24"/>
          <w:szCs w:val="24"/>
          <w:lang w:eastAsia="ko-KR"/>
        </w:rPr>
      </w:pPr>
    </w:p>
    <w:p w:rsidR="00B754E9" w:rsidRDefault="00B754E9" w:rsidP="006C64ED">
      <w:pPr>
        <w:pStyle w:val="BodyText"/>
        <w:spacing w:before="5"/>
        <w:ind w:firstLine="0"/>
        <w:jc w:val="both"/>
        <w:rPr>
          <w:rFonts w:ascii="Times New Roman" w:eastAsia="Malgun Gothic" w:hAnsi="Times New Roman" w:cs="Times New Roman"/>
          <w:sz w:val="24"/>
          <w:szCs w:val="24"/>
          <w:lang w:eastAsia="ko-KR"/>
        </w:rPr>
      </w:pPr>
    </w:p>
    <w:p w:rsidR="00EF598F" w:rsidRPr="00D070A3" w:rsidRDefault="00EF598F" w:rsidP="006C64ED">
      <w:pPr>
        <w:pStyle w:val="BodyText"/>
        <w:spacing w:before="5"/>
        <w:ind w:firstLine="0"/>
        <w:jc w:val="both"/>
        <w:rPr>
          <w:rFonts w:ascii="Times New Roman" w:eastAsia="Malgun Gothic" w:hAnsi="Times New Roman" w:cs="Times New Roman"/>
          <w:sz w:val="24"/>
          <w:szCs w:val="24"/>
          <w:lang w:eastAsia="ko-KR"/>
        </w:rPr>
      </w:pPr>
      <w:r w:rsidRPr="00D070A3">
        <w:rPr>
          <w:rFonts w:ascii="Times New Roman" w:eastAsia="Malgun Gothic" w:hAnsi="Times New Roman" w:cs="Times New Roman"/>
          <w:sz w:val="24"/>
          <w:szCs w:val="24"/>
          <w:lang w:eastAsia="ko-KR"/>
        </w:rPr>
        <w:t xml:space="preserve">-----------------------------------------                                     </w:t>
      </w:r>
      <w:r w:rsidR="00B754E9">
        <w:rPr>
          <w:rFonts w:ascii="Times New Roman" w:eastAsia="Malgun Gothic" w:hAnsi="Times New Roman" w:cs="Times New Roman"/>
          <w:sz w:val="24"/>
          <w:szCs w:val="24"/>
          <w:lang w:val="vi-VN" w:eastAsia="ko-KR"/>
        </w:rPr>
        <w:t xml:space="preserve">  </w:t>
      </w:r>
      <w:r w:rsidRPr="00D070A3">
        <w:rPr>
          <w:rFonts w:ascii="Times New Roman" w:eastAsia="Malgun Gothic" w:hAnsi="Times New Roman" w:cs="Times New Roman"/>
          <w:sz w:val="24"/>
          <w:szCs w:val="24"/>
          <w:lang w:eastAsia="ko-KR"/>
        </w:rPr>
        <w:t xml:space="preserve"> ------------------------------</w:t>
      </w:r>
    </w:p>
    <w:p w:rsidR="00EF598F" w:rsidRPr="00B754E9" w:rsidRDefault="00B754E9" w:rsidP="006C64ED">
      <w:pPr>
        <w:pStyle w:val="BodyText"/>
        <w:spacing w:before="5"/>
        <w:ind w:firstLine="0"/>
        <w:rPr>
          <w:rFonts w:ascii="Times New Roman" w:eastAsia="Malgun Gothic" w:hAnsi="Times New Roman" w:cs="Times New Roman"/>
          <w:sz w:val="24"/>
          <w:szCs w:val="24"/>
          <w:lang w:val="vi-VN" w:eastAsia="ko-KR"/>
        </w:rPr>
      </w:pPr>
      <w:r>
        <w:rPr>
          <w:rFonts w:ascii="Times New Roman" w:eastAsia="Malgun Gothic" w:hAnsi="Times New Roman" w:cs="Times New Roman"/>
          <w:sz w:val="24"/>
          <w:szCs w:val="24"/>
          <w:lang w:val="vi-VN" w:eastAsia="ko-KR"/>
        </w:rPr>
        <w:t xml:space="preserve">               </w:t>
      </w:r>
      <w:r w:rsidR="00EF598F" w:rsidRPr="00D070A3">
        <w:rPr>
          <w:rFonts w:ascii="Times New Roman" w:eastAsia="Malgun Gothic" w:hAnsi="Times New Roman" w:cs="Times New Roman"/>
          <w:sz w:val="24"/>
          <w:szCs w:val="24"/>
          <w:lang w:eastAsia="ko-KR"/>
        </w:rPr>
        <w:t>Issued by:                                                                       Approved by:</w:t>
      </w:r>
    </w:p>
    <w:p w:rsidR="0028220B" w:rsidRPr="00D070A3" w:rsidRDefault="00B754E9" w:rsidP="006C64ED">
      <w:pPr>
        <w:spacing w:before="34" w:line="220" w:lineRule="exact"/>
        <w:jc w:val="center"/>
        <w:rPr>
          <w:rFonts w:eastAsia="Malgun Gothic"/>
          <w:sz w:val="24"/>
          <w:szCs w:val="24"/>
          <w:lang w:eastAsia="ko-KR"/>
        </w:rPr>
      </w:pPr>
      <w:r>
        <w:rPr>
          <w:rFonts w:eastAsia="Malgun Gothic"/>
          <w:sz w:val="24"/>
          <w:szCs w:val="24"/>
          <w:lang w:eastAsia="ko-KR"/>
        </w:rPr>
        <w:t xml:space="preserve"> </w:t>
      </w:r>
      <w:r w:rsidR="00EF598F" w:rsidRPr="00D070A3">
        <w:rPr>
          <w:rFonts w:eastAsia="Malgun Gothic"/>
          <w:sz w:val="24"/>
          <w:szCs w:val="24"/>
          <w:lang w:eastAsia="ko-KR"/>
        </w:rPr>
        <w:t xml:space="preserve">Housekeeping Manager                                                 </w:t>
      </w:r>
      <w:r w:rsidR="00147B54" w:rsidRPr="00D070A3">
        <w:rPr>
          <w:rFonts w:eastAsia="Malgun Gothic"/>
          <w:sz w:val="24"/>
          <w:szCs w:val="24"/>
          <w:lang w:eastAsia="ko-KR"/>
        </w:rPr>
        <w:t xml:space="preserve">          </w:t>
      </w:r>
      <w:r w:rsidR="00EF598F" w:rsidRPr="00D070A3">
        <w:rPr>
          <w:rFonts w:eastAsia="Malgun Gothic"/>
          <w:sz w:val="24"/>
          <w:szCs w:val="24"/>
          <w:lang w:eastAsia="ko-KR"/>
        </w:rPr>
        <w:t xml:space="preserve">General Manager          </w:t>
      </w:r>
      <w:r w:rsidR="002A7FDA" w:rsidRPr="00D070A3">
        <w:rPr>
          <w:rFonts w:eastAsia="Arial"/>
          <w:color w:val="FFFFFF"/>
          <w:w w:val="99"/>
          <w:position w:val="-1"/>
          <w:sz w:val="24"/>
          <w:szCs w:val="24"/>
        </w:rPr>
        <w:t>POLICY</w:t>
      </w:r>
      <w:r w:rsidR="002A7FDA" w:rsidRPr="00D070A3">
        <w:rPr>
          <w:rFonts w:eastAsia="Arial"/>
          <w:color w:val="FFFFFF"/>
          <w:position w:val="-1"/>
          <w:sz w:val="24"/>
          <w:szCs w:val="24"/>
        </w:rPr>
        <w:t xml:space="preserve"> </w:t>
      </w:r>
      <w:r w:rsidR="002A7FDA" w:rsidRPr="00D070A3">
        <w:rPr>
          <w:rFonts w:eastAsia="Arial"/>
          <w:color w:val="FFFFFF"/>
          <w:w w:val="99"/>
          <w:position w:val="-1"/>
          <w:sz w:val="24"/>
          <w:szCs w:val="24"/>
        </w:rPr>
        <w:t>AND</w:t>
      </w:r>
      <w:r w:rsidR="002A7FDA" w:rsidRPr="00D070A3">
        <w:rPr>
          <w:rFonts w:eastAsia="Arial"/>
          <w:color w:val="FFFFFF"/>
          <w:position w:val="-1"/>
          <w:sz w:val="24"/>
          <w:szCs w:val="24"/>
        </w:rPr>
        <w:t xml:space="preserve"> </w:t>
      </w:r>
      <w:r w:rsidR="002A7FDA" w:rsidRPr="00D070A3">
        <w:rPr>
          <w:rFonts w:eastAsia="Arial"/>
          <w:color w:val="FFFFFF"/>
          <w:w w:val="99"/>
          <w:position w:val="-1"/>
          <w:sz w:val="24"/>
          <w:szCs w:val="24"/>
        </w:rPr>
        <w:t>PROCEDURE</w:t>
      </w:r>
      <w:r w:rsidR="002A7FDA" w:rsidRPr="00D070A3">
        <w:rPr>
          <w:rFonts w:eastAsia="Arial"/>
          <w:color w:val="FFFFFF"/>
          <w:position w:val="-1"/>
          <w:sz w:val="24"/>
          <w:szCs w:val="24"/>
        </w:rPr>
        <w:t xml:space="preserve">                                </w:t>
      </w:r>
      <w:r w:rsidR="002A7FDA" w:rsidRPr="00D070A3">
        <w:rPr>
          <w:rFonts w:eastAsia="Arial"/>
          <w:color w:val="FFFFFF"/>
          <w:w w:val="99"/>
          <w:position w:val="-1"/>
          <w:sz w:val="24"/>
          <w:szCs w:val="24"/>
        </w:rPr>
        <w:t>SUPP</w:t>
      </w:r>
      <w:bookmarkStart w:id="0" w:name="_GoBack"/>
      <w:bookmarkEnd w:id="0"/>
      <w:r w:rsidR="002A7FDA" w:rsidRPr="00D070A3">
        <w:rPr>
          <w:rFonts w:eastAsia="Arial"/>
          <w:color w:val="FFFFFF"/>
          <w:w w:val="99"/>
          <w:position w:val="-1"/>
          <w:sz w:val="24"/>
          <w:szCs w:val="24"/>
        </w:rPr>
        <w:t>ORT</w:t>
      </w:r>
      <w:r w:rsidR="002A7FDA" w:rsidRPr="00D070A3">
        <w:rPr>
          <w:rFonts w:eastAsia="Arial"/>
          <w:color w:val="FFFFFF"/>
          <w:position w:val="-1"/>
          <w:sz w:val="24"/>
          <w:szCs w:val="24"/>
        </w:rPr>
        <w:t xml:space="preserve"> </w:t>
      </w:r>
      <w:r w:rsidR="00C164D0" w:rsidRPr="00D070A3">
        <w:rPr>
          <w:rFonts w:eastAsia="Arial"/>
          <w:color w:val="FFFFFF"/>
          <w:w w:val="99"/>
          <w:position w:val="-1"/>
          <w:sz w:val="24"/>
          <w:szCs w:val="24"/>
        </w:rPr>
        <w:t>DOCUMENT</w:t>
      </w:r>
    </w:p>
    <w:sectPr w:rsidR="0028220B" w:rsidRPr="00D070A3" w:rsidSect="008914D2">
      <w:headerReference w:type="default" r:id="rId7"/>
      <w:footerReference w:type="default" r:id="rId8"/>
      <w:pgSz w:w="12240" w:h="15840"/>
      <w:pgMar w:top="1380" w:right="1320" w:bottom="280" w:left="1240" w:header="0"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B1F16" w:rsidRDefault="009B1F16">
      <w:r>
        <w:separator/>
      </w:r>
    </w:p>
  </w:endnote>
  <w:endnote w:type="continuationSeparator" w:id="0">
    <w:p w:rsidR="009B1F16" w:rsidRDefault="009B1F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00000000"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220B" w:rsidRDefault="00B754E9">
    <w:pPr>
      <w:spacing w:line="200" w:lineRule="exact"/>
    </w:pPr>
    <w:r>
      <w:pict>
        <v:shapetype id="_x0000_t202" coordsize="21600,21600" o:spt="202" path="m,l,21600r21600,l21600,xe">
          <v:stroke joinstyle="miter"/>
          <v:path gradientshapeok="t" o:connecttype="rect"/>
        </v:shapetype>
        <v:shape id="_x0000_s2049" type="#_x0000_t202" style="position:absolute;margin-left:488pt;margin-top:730.85pt;width:53.15pt;height:11.95pt;z-index:-251657216;mso-position-horizontal-relative:page;mso-position-vertical-relative:page" filled="f" stroked="f">
          <v:textbox inset="0,0,0,0">
            <w:txbxContent>
              <w:p w:rsidR="0028220B" w:rsidRDefault="002A7FDA">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B754E9">
                  <w:rPr>
                    <w:rFonts w:ascii="Arial" w:eastAsia="Arial" w:hAnsi="Arial" w:cs="Arial"/>
                    <w:b/>
                    <w:noProof/>
                    <w:w w:val="99"/>
                  </w:rPr>
                  <w:t>3</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B1F16" w:rsidRDefault="009B1F16">
      <w:r>
        <w:separator/>
      </w:r>
    </w:p>
  </w:footnote>
  <w:footnote w:type="continuationSeparator" w:id="0">
    <w:p w:rsidR="009B1F16" w:rsidRDefault="009B1F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31BA" w:rsidRPr="00F07B6A" w:rsidRDefault="006216E2" w:rsidP="000131BA">
    <w:pPr>
      <w:pStyle w:val="Header"/>
      <w:jc w:val="center"/>
      <w:rPr>
        <w:rFonts w:eastAsia="Malgun Gothic"/>
        <w:lang w:eastAsia="ko-KR"/>
      </w:rPr>
    </w:pPr>
    <w:r w:rsidRPr="000B2B80">
      <w:rPr>
        <w:b/>
        <w:i/>
        <w:noProof/>
        <w:sz w:val="28"/>
        <w:szCs w:val="26"/>
      </w:rPr>
      <w:drawing>
        <wp:anchor distT="0" distB="0" distL="114300" distR="114300" simplePos="0" relativeHeight="251657216" behindDoc="1" locked="0" layoutInCell="1" allowOverlap="1" wp14:anchorId="6173A0A5" wp14:editId="2BE6BE6C">
          <wp:simplePos x="0" y="0"/>
          <wp:positionH relativeFrom="column">
            <wp:posOffset>-187325</wp:posOffset>
          </wp:positionH>
          <wp:positionV relativeFrom="paragraph">
            <wp:posOffset>-76200</wp:posOffset>
          </wp:positionV>
          <wp:extent cx="619125" cy="1000125"/>
          <wp:effectExtent l="0" t="0" r="9525" b="9525"/>
          <wp:wrapNone/>
          <wp:docPr id="3" name="Picture 3" descr="C:\Users\ha5v2-hk2\AppData\Local\Microsoft\Windows\INetCache\Content.MSO\8DD388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5v2-hk2\AppData\Local\Microsoft\Windows\INetCache\Content.MSO\8DD38888.t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125" cy="1000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67E44" w:rsidRPr="002C4DE7">
      <w:rPr>
        <w:i/>
        <w:noProof/>
        <w:sz w:val="28"/>
        <w:szCs w:val="30"/>
      </w:rPr>
      <w:drawing>
        <wp:anchor distT="0" distB="0" distL="114300" distR="114300" simplePos="0" relativeHeight="251658240" behindDoc="1" locked="0" layoutInCell="1" allowOverlap="1" wp14:anchorId="1BEA01EF" wp14:editId="7B58EBB6">
          <wp:simplePos x="0" y="0"/>
          <wp:positionH relativeFrom="column">
            <wp:posOffset>5232399</wp:posOffset>
          </wp:positionH>
          <wp:positionV relativeFrom="paragraph">
            <wp:posOffset>0</wp:posOffset>
          </wp:positionV>
          <wp:extent cx="913765" cy="841225"/>
          <wp:effectExtent l="0" t="0" r="635" b="0"/>
          <wp:wrapNone/>
          <wp:docPr id="2" name="Picture 2" descr="C:\Users\ha5v2-hk2\AppData\Local\Microsoft\Windows\INetCache\Content.MSO\2F99CDC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5v2-hk2\AppData\Local\Microsoft\Windows\INetCache\Content.MSO\2F99CDCE.tm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33043" cy="85897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131BA">
      <w:rPr>
        <w:noProof/>
      </w:rPr>
      <w:drawing>
        <wp:anchor distT="0" distB="0" distL="114300" distR="114300" simplePos="0" relativeHeight="251656192" behindDoc="0" locked="0" layoutInCell="1" allowOverlap="1" wp14:anchorId="52FCBB2F" wp14:editId="44A5E79F">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0131BA">
      <w:ptab w:relativeTo="margin" w:alignment="center" w:leader="none"/>
    </w:r>
    <w:r w:rsidR="000131BA">
      <w:ptab w:relativeTo="margin" w:alignment="right" w:leader="none"/>
    </w:r>
  </w:p>
  <w:p w:rsidR="0028220B" w:rsidRPr="000131BA" w:rsidRDefault="0028220B" w:rsidP="000131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29128D3"/>
    <w:multiLevelType w:val="multilevel"/>
    <w:tmpl w:val="A9CEED0A"/>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
  <w:rsids>
    <w:rsidRoot w:val="0028220B"/>
    <w:rsid w:val="000131BA"/>
    <w:rsid w:val="000E64AE"/>
    <w:rsid w:val="00110425"/>
    <w:rsid w:val="00147B54"/>
    <w:rsid w:val="001B555A"/>
    <w:rsid w:val="00272554"/>
    <w:rsid w:val="00275DA3"/>
    <w:rsid w:val="0028220B"/>
    <w:rsid w:val="002A7FDA"/>
    <w:rsid w:val="003068CB"/>
    <w:rsid w:val="00340921"/>
    <w:rsid w:val="00450CB1"/>
    <w:rsid w:val="00463466"/>
    <w:rsid w:val="006216E2"/>
    <w:rsid w:val="00697D3E"/>
    <w:rsid w:val="006C64ED"/>
    <w:rsid w:val="0077348E"/>
    <w:rsid w:val="007C7D3F"/>
    <w:rsid w:val="007F0CC0"/>
    <w:rsid w:val="008914D2"/>
    <w:rsid w:val="008E66AD"/>
    <w:rsid w:val="00950634"/>
    <w:rsid w:val="00990675"/>
    <w:rsid w:val="009B1E98"/>
    <w:rsid w:val="009B1F16"/>
    <w:rsid w:val="009F24A2"/>
    <w:rsid w:val="00B754E9"/>
    <w:rsid w:val="00C164D0"/>
    <w:rsid w:val="00CE5B77"/>
    <w:rsid w:val="00D070A3"/>
    <w:rsid w:val="00E30DCF"/>
    <w:rsid w:val="00EE50D7"/>
    <w:rsid w:val="00EF598F"/>
    <w:rsid w:val="00F55DF4"/>
    <w:rsid w:val="00F63CCE"/>
    <w:rsid w:val="00F67E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3AC8D16"/>
  <w15:docId w15:val="{83096766-317E-4D0E-8E3C-6BA85179BF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0131BA"/>
    <w:pPr>
      <w:tabs>
        <w:tab w:val="center" w:pos="4680"/>
        <w:tab w:val="right" w:pos="9360"/>
      </w:tabs>
    </w:pPr>
  </w:style>
  <w:style w:type="character" w:customStyle="1" w:styleId="HeaderChar">
    <w:name w:val="Header Char"/>
    <w:basedOn w:val="DefaultParagraphFont"/>
    <w:link w:val="Header"/>
    <w:uiPriority w:val="99"/>
    <w:rsid w:val="000131BA"/>
  </w:style>
  <w:style w:type="paragraph" w:styleId="Footer">
    <w:name w:val="footer"/>
    <w:basedOn w:val="Normal"/>
    <w:link w:val="FooterChar"/>
    <w:uiPriority w:val="99"/>
    <w:unhideWhenUsed/>
    <w:rsid w:val="000131BA"/>
    <w:pPr>
      <w:tabs>
        <w:tab w:val="center" w:pos="4680"/>
        <w:tab w:val="right" w:pos="9360"/>
      </w:tabs>
    </w:pPr>
  </w:style>
  <w:style w:type="character" w:customStyle="1" w:styleId="FooterChar">
    <w:name w:val="Footer Char"/>
    <w:basedOn w:val="DefaultParagraphFont"/>
    <w:link w:val="Footer"/>
    <w:uiPriority w:val="99"/>
    <w:rsid w:val="000131BA"/>
  </w:style>
  <w:style w:type="paragraph" w:styleId="BalloonText">
    <w:name w:val="Balloon Text"/>
    <w:basedOn w:val="Normal"/>
    <w:link w:val="BalloonTextChar"/>
    <w:uiPriority w:val="99"/>
    <w:semiHidden/>
    <w:unhideWhenUsed/>
    <w:rsid w:val="000131BA"/>
    <w:rPr>
      <w:rFonts w:ascii="Tahoma" w:hAnsi="Tahoma" w:cs="Tahoma"/>
      <w:sz w:val="16"/>
      <w:szCs w:val="16"/>
    </w:rPr>
  </w:style>
  <w:style w:type="character" w:customStyle="1" w:styleId="BalloonTextChar">
    <w:name w:val="Balloon Text Char"/>
    <w:basedOn w:val="DefaultParagraphFont"/>
    <w:link w:val="BalloonText"/>
    <w:uiPriority w:val="99"/>
    <w:semiHidden/>
    <w:rsid w:val="000131BA"/>
    <w:rPr>
      <w:rFonts w:ascii="Tahoma" w:hAnsi="Tahoma" w:cs="Tahoma"/>
      <w:sz w:val="16"/>
      <w:szCs w:val="16"/>
    </w:rPr>
  </w:style>
  <w:style w:type="table" w:styleId="TableGrid">
    <w:name w:val="Table Grid"/>
    <w:basedOn w:val="TableNormal"/>
    <w:uiPriority w:val="59"/>
    <w:rsid w:val="000131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EF598F"/>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EF598F"/>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65</TotalTime>
  <Pages>3</Pages>
  <Words>696</Words>
  <Characters>3968</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MGALLERY Sapa HK1</cp:lastModifiedBy>
  <cp:revision>31</cp:revision>
  <dcterms:created xsi:type="dcterms:W3CDTF">2018-05-13T04:32:00Z</dcterms:created>
  <dcterms:modified xsi:type="dcterms:W3CDTF">2024-10-25T07:13:00Z</dcterms:modified>
</cp:coreProperties>
</file>